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rsidTr="00CD0C3C">
        <w:tc>
          <w:tcPr>
            <w:tcW w:w="4952" w:type="dxa"/>
            <w:tcBorders>
              <w:top w:val="nil"/>
              <w:left w:val="nil"/>
              <w:bottom w:val="nil"/>
              <w:right w:val="nil"/>
            </w:tcBorders>
          </w:tcPr>
          <w:p w:rsidR="000668DE" w:rsidRPr="00360CF1" w:rsidRDefault="000668DE" w:rsidP="004B6EA1">
            <w:r w:rsidRPr="00360CF1">
              <w:t xml:space="preserve">от </w:t>
            </w:r>
            <w:r w:rsidR="000F4FE3">
              <w:t>14.06.2019</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0F4FE3">
            <w:pPr>
              <w:tabs>
                <w:tab w:val="left" w:pos="3123"/>
                <w:tab w:val="left" w:pos="3270"/>
              </w:tabs>
              <w:jc w:val="right"/>
            </w:pPr>
            <w:r w:rsidRPr="00360CF1">
              <w:t xml:space="preserve">№ </w:t>
            </w:r>
            <w:r w:rsidR="000F4FE3">
              <w:t>1217</w:t>
            </w:r>
          </w:p>
        </w:tc>
      </w:tr>
    </w:tbl>
    <w:p w:rsidR="00CD0C3C" w:rsidRDefault="00CD0C3C" w:rsidP="004254E2">
      <w:pPr>
        <w:rPr>
          <w:rFonts w:eastAsia="Calibri"/>
          <w:color w:val="000000"/>
          <w:lang w:eastAsia="en-US"/>
        </w:rPr>
      </w:pPr>
    </w:p>
    <w:p w:rsidR="00A863C0" w:rsidRDefault="00A863C0" w:rsidP="004254E2">
      <w:pPr>
        <w:rPr>
          <w:rFonts w:eastAsia="Calibri"/>
          <w:color w:val="000000"/>
          <w:lang w:eastAsia="en-US"/>
        </w:rPr>
      </w:pPr>
    </w:p>
    <w:p w:rsidR="00242776" w:rsidRDefault="004C5123" w:rsidP="004C5123">
      <w:pPr>
        <w:ind w:right="5103"/>
        <w:jc w:val="both"/>
      </w:pPr>
      <w:r>
        <w:t>О внесении изменения</w:t>
      </w:r>
      <w:r w:rsidR="00242776" w:rsidRPr="00D51216">
        <w:t xml:space="preserve"> в приложение к постановлению администрации </w:t>
      </w:r>
      <w:r w:rsidR="00242776" w:rsidRPr="00D51216">
        <w:rPr>
          <w:bCs/>
        </w:rPr>
        <w:t>района</w:t>
      </w:r>
      <w:r w:rsidR="00242776" w:rsidRPr="00D51216">
        <w:t xml:space="preserve">от </w:t>
      </w:r>
      <w:r w:rsidR="00242776" w:rsidRPr="00D51216">
        <w:rPr>
          <w:bCs/>
        </w:rPr>
        <w:t>2</w:t>
      </w:r>
      <w:r w:rsidR="00242776">
        <w:rPr>
          <w:bCs/>
        </w:rPr>
        <w:t>6</w:t>
      </w:r>
      <w:r w:rsidR="00242776" w:rsidRPr="00D51216">
        <w:rPr>
          <w:bCs/>
        </w:rPr>
        <w:t>.10.2018 № 24</w:t>
      </w:r>
      <w:r w:rsidR="00242776">
        <w:rPr>
          <w:bCs/>
        </w:rPr>
        <w:t>49</w:t>
      </w:r>
      <w:r w:rsidR="00242776" w:rsidRPr="00D51216">
        <w:t xml:space="preserve"> «</w:t>
      </w:r>
      <w:r w:rsidR="00242776" w:rsidRPr="00D51216">
        <w:rPr>
          <w:bCs/>
        </w:rPr>
        <w:t xml:space="preserve">Об утверждении </w:t>
      </w:r>
      <w:r w:rsidR="00242776" w:rsidRPr="00D51216">
        <w:rPr>
          <w:bCs/>
          <w:color w:val="000000"/>
        </w:rPr>
        <w:t>муниципальной</w:t>
      </w:r>
      <w:r w:rsidR="00242776" w:rsidRPr="00D51216">
        <w:rPr>
          <w:bCs/>
        </w:rPr>
        <w:t xml:space="preserve"> программы </w:t>
      </w:r>
      <w:r w:rsidR="00242776" w:rsidRPr="00D51216">
        <w:t xml:space="preserve">«Профилактика </w:t>
      </w:r>
      <w:r w:rsidR="00242776">
        <w:t xml:space="preserve">правонарушений в сфере общественного порядка в Нижневартовском </w:t>
      </w:r>
      <w:r w:rsidR="00242776" w:rsidRPr="00D51216">
        <w:t xml:space="preserve">районе» </w:t>
      </w:r>
    </w:p>
    <w:p w:rsidR="00242776" w:rsidRDefault="00242776" w:rsidP="00242776">
      <w:pPr>
        <w:ind w:right="5528"/>
        <w:jc w:val="both"/>
      </w:pPr>
    </w:p>
    <w:p w:rsidR="00242776" w:rsidRPr="00D51216" w:rsidRDefault="00242776" w:rsidP="00242776">
      <w:pPr>
        <w:ind w:right="5528"/>
        <w:jc w:val="both"/>
      </w:pPr>
    </w:p>
    <w:p w:rsidR="00242776" w:rsidRPr="004C5123" w:rsidRDefault="00242776" w:rsidP="00242776">
      <w:pPr>
        <w:autoSpaceDE w:val="0"/>
        <w:autoSpaceDN w:val="0"/>
        <w:adjustRightInd w:val="0"/>
        <w:ind w:firstLine="709"/>
        <w:jc w:val="both"/>
      </w:pPr>
      <w:r w:rsidRPr="004C5123">
        <w:t xml:space="preserve">В соответствии со </w:t>
      </w:r>
      <w:hyperlink r:id="rId9" w:history="1">
        <w:r w:rsidRPr="004C5123">
          <w:t>статьей 179</w:t>
        </w:r>
      </w:hyperlink>
      <w:r w:rsidRPr="004C5123">
        <w:t xml:space="preserve"> Бюджетного кодекса Российской Федерации, </w:t>
      </w:r>
      <w:hyperlink r:id="rId10" w:history="1">
        <w:r w:rsidRPr="004C5123">
          <w:t>постановлением</w:t>
        </w:r>
      </w:hyperlink>
      <w:r w:rsidRPr="004C5123">
        <w:t xml:space="preserve"> администрации района от 06.08.2018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w:t>
      </w:r>
      <w:r w:rsidR="004C5123">
        <w:t>тветствии с национальными целями</w:t>
      </w:r>
      <w:r w:rsidRPr="004C5123">
        <w:t xml:space="preserve"> развития»: </w:t>
      </w:r>
    </w:p>
    <w:p w:rsidR="00242776" w:rsidRPr="004C5123" w:rsidRDefault="00242776" w:rsidP="00242776">
      <w:pPr>
        <w:autoSpaceDE w:val="0"/>
        <w:autoSpaceDN w:val="0"/>
        <w:adjustRightInd w:val="0"/>
        <w:ind w:firstLine="709"/>
        <w:jc w:val="both"/>
      </w:pPr>
    </w:p>
    <w:p w:rsidR="00242776" w:rsidRPr="004C5123" w:rsidRDefault="00242776" w:rsidP="00242776">
      <w:pPr>
        <w:autoSpaceDE w:val="0"/>
        <w:autoSpaceDN w:val="0"/>
        <w:adjustRightInd w:val="0"/>
        <w:ind w:firstLine="709"/>
        <w:jc w:val="both"/>
      </w:pPr>
      <w:r w:rsidRPr="004C5123">
        <w:t>1. Внести в приложение к постановлению администрации района от 26</w:t>
      </w:r>
      <w:r w:rsidRPr="004C5123">
        <w:rPr>
          <w:bCs/>
        </w:rPr>
        <w:t>.10.2018 № 2449</w:t>
      </w:r>
      <w:r w:rsidR="004C5123">
        <w:t>«</w:t>
      </w:r>
      <w:r w:rsidR="004C5123" w:rsidRPr="00D51216">
        <w:rPr>
          <w:bCs/>
        </w:rPr>
        <w:t xml:space="preserve">Об утверждении </w:t>
      </w:r>
      <w:r w:rsidR="004C5123" w:rsidRPr="00D51216">
        <w:rPr>
          <w:bCs/>
          <w:color w:val="000000"/>
        </w:rPr>
        <w:t>муниципальной</w:t>
      </w:r>
      <w:r w:rsidR="004C5123" w:rsidRPr="00D51216">
        <w:rPr>
          <w:bCs/>
        </w:rPr>
        <w:t xml:space="preserve"> программы </w:t>
      </w:r>
      <w:r w:rsidR="004C5123" w:rsidRPr="00D51216">
        <w:t xml:space="preserve">«Профилактика </w:t>
      </w:r>
      <w:r w:rsidR="004C5123">
        <w:t xml:space="preserve">правонарушений в сфере общественного порядка                                          в Нижневартовском </w:t>
      </w:r>
      <w:r w:rsidR="004C5123" w:rsidRPr="00D51216">
        <w:t>районе»</w:t>
      </w:r>
      <w:r w:rsidRPr="004C5123">
        <w:t>, изложив его в новой редакции, согласно приложению.</w:t>
      </w:r>
    </w:p>
    <w:p w:rsidR="00242776" w:rsidRPr="004C5123" w:rsidRDefault="00242776" w:rsidP="00242776">
      <w:pPr>
        <w:widowControl w:val="0"/>
        <w:ind w:firstLine="709"/>
        <w:jc w:val="both"/>
        <w:rPr>
          <w:lang w:eastAsia="ar-SA"/>
        </w:rPr>
      </w:pPr>
    </w:p>
    <w:p w:rsidR="00242776" w:rsidRPr="004C5123" w:rsidRDefault="00242776" w:rsidP="00242776">
      <w:pPr>
        <w:autoSpaceDE w:val="0"/>
        <w:autoSpaceDN w:val="0"/>
        <w:adjustRightInd w:val="0"/>
        <w:ind w:firstLine="709"/>
        <w:jc w:val="both"/>
      </w:pPr>
      <w:r w:rsidRPr="004C5123">
        <w:t xml:space="preserve">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11" w:history="1">
        <w:r w:rsidRPr="004C5123">
          <w:rPr>
            <w:rStyle w:val="af9"/>
            <w:color w:val="auto"/>
            <w:u w:val="none"/>
          </w:rPr>
          <w:t>www.nvraion.ru</w:t>
        </w:r>
      </w:hyperlink>
      <w:r w:rsidRPr="004C5123">
        <w:t>.</w:t>
      </w:r>
    </w:p>
    <w:p w:rsidR="00242776" w:rsidRPr="004C5123" w:rsidRDefault="00242776" w:rsidP="00242776">
      <w:pPr>
        <w:autoSpaceDE w:val="0"/>
        <w:autoSpaceDN w:val="0"/>
        <w:adjustRightInd w:val="0"/>
        <w:ind w:firstLine="709"/>
        <w:jc w:val="both"/>
      </w:pPr>
    </w:p>
    <w:p w:rsidR="00242776" w:rsidRPr="004C5123" w:rsidRDefault="00242776" w:rsidP="00242776">
      <w:pPr>
        <w:autoSpaceDE w:val="0"/>
        <w:autoSpaceDN w:val="0"/>
        <w:adjustRightInd w:val="0"/>
        <w:ind w:firstLine="709"/>
        <w:jc w:val="both"/>
      </w:pPr>
      <w:r w:rsidRPr="004C5123">
        <w:t>3. Пресс-службе администрации района опубликовать постановление в приложении «Официальный бюллетень» к районной газете «Новости Приобья».</w:t>
      </w:r>
    </w:p>
    <w:p w:rsidR="00242776" w:rsidRPr="004C5123" w:rsidRDefault="00242776" w:rsidP="00242776">
      <w:pPr>
        <w:autoSpaceDE w:val="0"/>
        <w:autoSpaceDN w:val="0"/>
        <w:adjustRightInd w:val="0"/>
        <w:ind w:firstLine="709"/>
        <w:jc w:val="both"/>
      </w:pPr>
    </w:p>
    <w:p w:rsidR="00242776" w:rsidRPr="004C5123" w:rsidRDefault="00242776" w:rsidP="00242776">
      <w:pPr>
        <w:autoSpaceDE w:val="0"/>
        <w:autoSpaceDN w:val="0"/>
        <w:adjustRightInd w:val="0"/>
        <w:ind w:firstLine="709"/>
        <w:jc w:val="both"/>
      </w:pPr>
      <w:r w:rsidRPr="004C5123">
        <w:lastRenderedPageBreak/>
        <w:t>4. Постановление вступает в силу после его официального опубликования (обнародования).</w:t>
      </w:r>
    </w:p>
    <w:p w:rsidR="00242776" w:rsidRPr="004C5123" w:rsidRDefault="00242776" w:rsidP="00242776">
      <w:pPr>
        <w:autoSpaceDE w:val="0"/>
        <w:autoSpaceDN w:val="0"/>
        <w:adjustRightInd w:val="0"/>
        <w:ind w:firstLine="709"/>
        <w:jc w:val="both"/>
      </w:pPr>
    </w:p>
    <w:p w:rsidR="00242776" w:rsidRPr="004C5123" w:rsidRDefault="00242776" w:rsidP="00242776">
      <w:pPr>
        <w:widowControl w:val="0"/>
        <w:tabs>
          <w:tab w:val="left" w:pos="142"/>
        </w:tabs>
        <w:autoSpaceDE w:val="0"/>
        <w:autoSpaceDN w:val="0"/>
        <w:adjustRightInd w:val="0"/>
        <w:ind w:firstLine="709"/>
        <w:jc w:val="both"/>
      </w:pPr>
      <w:r w:rsidRPr="004C5123">
        <w:t>5. Контроль за выполнением постановления оставляю за собой.</w:t>
      </w:r>
    </w:p>
    <w:p w:rsidR="00CD0C3C" w:rsidRPr="00CD0C3C" w:rsidRDefault="00CD0C3C" w:rsidP="00A863C0">
      <w:pPr>
        <w:autoSpaceDE w:val="0"/>
        <w:autoSpaceDN w:val="0"/>
        <w:adjustRightInd w:val="0"/>
        <w:ind w:firstLine="540"/>
        <w:contextualSpacing/>
        <w:jc w:val="both"/>
        <w:rPr>
          <w:rFonts w:eastAsia="Calibri"/>
          <w:lang w:eastAsia="en-US"/>
        </w:rPr>
      </w:pPr>
    </w:p>
    <w:p w:rsidR="00CC495E" w:rsidRDefault="00CC495E" w:rsidP="00A863C0">
      <w:pPr>
        <w:widowControl w:val="0"/>
        <w:autoSpaceDE w:val="0"/>
        <w:autoSpaceDN w:val="0"/>
        <w:adjustRightInd w:val="0"/>
        <w:rPr>
          <w:sz w:val="24"/>
          <w:u w:val="single"/>
        </w:rPr>
      </w:pPr>
    </w:p>
    <w:p w:rsidR="004C5123" w:rsidRPr="00CC495E" w:rsidRDefault="004C5123" w:rsidP="00A863C0">
      <w:pPr>
        <w:widowControl w:val="0"/>
        <w:autoSpaceDE w:val="0"/>
        <w:autoSpaceDN w:val="0"/>
        <w:adjustRightInd w:val="0"/>
        <w:rPr>
          <w:sz w:val="24"/>
          <w:u w:val="single"/>
        </w:rPr>
      </w:pPr>
    </w:p>
    <w:p w:rsidR="00EF599B" w:rsidRDefault="0029780F" w:rsidP="00A863C0">
      <w:pPr>
        <w:jc w:val="both"/>
      </w:pPr>
      <w:r>
        <w:t>Глава района                                                                                        Б.А. Саломатин</w:t>
      </w:r>
    </w:p>
    <w:p w:rsidR="00A863C0" w:rsidRDefault="00A863C0" w:rsidP="00A863C0">
      <w:pPr>
        <w:jc w:val="both"/>
      </w:pPr>
    </w:p>
    <w:p w:rsidR="00A863C0" w:rsidRDefault="00A863C0" w:rsidP="00A863C0">
      <w:pPr>
        <w:jc w:val="both"/>
      </w:pPr>
    </w:p>
    <w:p w:rsidR="00A863C0" w:rsidRDefault="00A863C0" w:rsidP="00A863C0">
      <w:pPr>
        <w:spacing w:after="200"/>
        <w:contextualSpacing/>
        <w:jc w:val="both"/>
        <w:rPr>
          <w:rFonts w:asciiTheme="minorHAnsi" w:eastAsiaTheme="minorEastAsia" w:hAnsiTheme="minorHAnsi" w:cstheme="minorBidi"/>
          <w:color w:val="000000" w:themeColor="text1"/>
          <w:sz w:val="22"/>
          <w:szCs w:val="22"/>
        </w:rPr>
      </w:pPr>
    </w:p>
    <w:p w:rsidR="004C5123" w:rsidRDefault="004C5123" w:rsidP="00A863C0">
      <w:pPr>
        <w:spacing w:after="200"/>
        <w:contextualSpacing/>
        <w:jc w:val="both"/>
        <w:rPr>
          <w:rFonts w:asciiTheme="minorHAnsi" w:eastAsiaTheme="minorEastAsia" w:hAnsiTheme="minorHAnsi" w:cstheme="minorBidi"/>
          <w:color w:val="000000" w:themeColor="text1"/>
          <w:sz w:val="22"/>
          <w:szCs w:val="22"/>
        </w:rPr>
      </w:pPr>
    </w:p>
    <w:p w:rsidR="004C5123" w:rsidRDefault="004C5123" w:rsidP="00A863C0">
      <w:pPr>
        <w:spacing w:after="200"/>
        <w:contextualSpacing/>
        <w:jc w:val="both"/>
        <w:rPr>
          <w:rFonts w:asciiTheme="minorHAnsi" w:eastAsiaTheme="minorEastAsia" w:hAnsiTheme="minorHAnsi" w:cstheme="minorBidi"/>
          <w:color w:val="000000" w:themeColor="text1"/>
          <w:sz w:val="22"/>
          <w:szCs w:val="22"/>
        </w:rPr>
      </w:pPr>
    </w:p>
    <w:p w:rsidR="004C5123" w:rsidRDefault="004C5123" w:rsidP="00A863C0">
      <w:pPr>
        <w:spacing w:after="200"/>
        <w:contextualSpacing/>
        <w:jc w:val="both"/>
        <w:rPr>
          <w:rFonts w:asciiTheme="minorHAnsi" w:eastAsiaTheme="minorEastAsia" w:hAnsiTheme="minorHAnsi" w:cstheme="minorBidi"/>
          <w:color w:val="000000" w:themeColor="text1"/>
          <w:sz w:val="22"/>
          <w:szCs w:val="22"/>
        </w:rPr>
      </w:pPr>
    </w:p>
    <w:p w:rsidR="004C5123" w:rsidRDefault="004C5123" w:rsidP="00A863C0">
      <w:pPr>
        <w:spacing w:after="200"/>
        <w:contextualSpacing/>
        <w:jc w:val="both"/>
        <w:rPr>
          <w:rFonts w:asciiTheme="minorHAnsi" w:eastAsiaTheme="minorEastAsia" w:hAnsiTheme="minorHAnsi" w:cstheme="minorBidi"/>
          <w:color w:val="000000" w:themeColor="text1"/>
          <w:sz w:val="22"/>
          <w:szCs w:val="22"/>
        </w:rPr>
      </w:pPr>
    </w:p>
    <w:p w:rsidR="004C5123" w:rsidRDefault="004C5123" w:rsidP="00A863C0">
      <w:pPr>
        <w:spacing w:after="200"/>
        <w:contextualSpacing/>
        <w:jc w:val="both"/>
        <w:rPr>
          <w:rFonts w:asciiTheme="minorHAnsi" w:eastAsiaTheme="minorEastAsia" w:hAnsiTheme="minorHAnsi" w:cstheme="minorBidi"/>
          <w:color w:val="000000" w:themeColor="text1"/>
          <w:sz w:val="22"/>
          <w:szCs w:val="22"/>
        </w:rPr>
      </w:pPr>
    </w:p>
    <w:p w:rsidR="004C5123" w:rsidRDefault="004C5123" w:rsidP="00A863C0">
      <w:pPr>
        <w:spacing w:after="200"/>
        <w:contextualSpacing/>
        <w:jc w:val="both"/>
        <w:rPr>
          <w:rFonts w:asciiTheme="minorHAnsi" w:eastAsiaTheme="minorEastAsia" w:hAnsiTheme="minorHAnsi" w:cstheme="minorBidi"/>
          <w:color w:val="000000" w:themeColor="text1"/>
          <w:sz w:val="22"/>
          <w:szCs w:val="22"/>
        </w:rPr>
      </w:pPr>
    </w:p>
    <w:p w:rsidR="004C5123" w:rsidRDefault="004C5123" w:rsidP="00A863C0">
      <w:pPr>
        <w:spacing w:after="200"/>
        <w:contextualSpacing/>
        <w:jc w:val="both"/>
        <w:rPr>
          <w:rFonts w:asciiTheme="minorHAnsi" w:eastAsiaTheme="minorEastAsia" w:hAnsiTheme="minorHAnsi" w:cstheme="minorBidi"/>
          <w:color w:val="000000" w:themeColor="text1"/>
          <w:sz w:val="22"/>
          <w:szCs w:val="22"/>
        </w:rPr>
      </w:pPr>
    </w:p>
    <w:p w:rsidR="004C5123" w:rsidRDefault="004C5123" w:rsidP="00A863C0">
      <w:pPr>
        <w:spacing w:after="200"/>
        <w:contextualSpacing/>
        <w:jc w:val="both"/>
        <w:rPr>
          <w:rFonts w:asciiTheme="minorHAnsi" w:eastAsiaTheme="minorEastAsia" w:hAnsiTheme="minorHAnsi" w:cstheme="minorBidi"/>
          <w:color w:val="000000" w:themeColor="text1"/>
          <w:sz w:val="22"/>
          <w:szCs w:val="22"/>
        </w:rPr>
      </w:pPr>
    </w:p>
    <w:p w:rsidR="004C5123" w:rsidRDefault="004C5123" w:rsidP="00A863C0">
      <w:pPr>
        <w:spacing w:after="200"/>
        <w:contextualSpacing/>
        <w:jc w:val="both"/>
        <w:rPr>
          <w:rFonts w:asciiTheme="minorHAnsi" w:eastAsiaTheme="minorEastAsia" w:hAnsiTheme="minorHAnsi" w:cstheme="minorBidi"/>
          <w:color w:val="000000" w:themeColor="text1"/>
          <w:sz w:val="22"/>
          <w:szCs w:val="22"/>
        </w:rPr>
      </w:pPr>
    </w:p>
    <w:p w:rsidR="004C5123" w:rsidRDefault="004C5123" w:rsidP="00A863C0">
      <w:pPr>
        <w:spacing w:after="200"/>
        <w:contextualSpacing/>
        <w:jc w:val="both"/>
        <w:rPr>
          <w:rFonts w:asciiTheme="minorHAnsi" w:eastAsiaTheme="minorEastAsia" w:hAnsiTheme="minorHAnsi" w:cstheme="minorBidi"/>
          <w:color w:val="000000" w:themeColor="text1"/>
          <w:sz w:val="22"/>
          <w:szCs w:val="22"/>
        </w:rPr>
      </w:pPr>
    </w:p>
    <w:p w:rsidR="004C5123" w:rsidRDefault="004C5123" w:rsidP="00A863C0">
      <w:pPr>
        <w:spacing w:after="200"/>
        <w:contextualSpacing/>
        <w:jc w:val="both"/>
        <w:rPr>
          <w:rFonts w:asciiTheme="minorHAnsi" w:eastAsiaTheme="minorEastAsia" w:hAnsiTheme="minorHAnsi" w:cstheme="minorBidi"/>
          <w:color w:val="000000" w:themeColor="text1"/>
          <w:sz w:val="22"/>
          <w:szCs w:val="22"/>
        </w:rPr>
      </w:pPr>
    </w:p>
    <w:p w:rsidR="004C5123" w:rsidRDefault="004C5123" w:rsidP="00A863C0">
      <w:pPr>
        <w:spacing w:after="200"/>
        <w:contextualSpacing/>
        <w:jc w:val="both"/>
        <w:rPr>
          <w:rFonts w:asciiTheme="minorHAnsi" w:eastAsiaTheme="minorEastAsia" w:hAnsiTheme="minorHAnsi" w:cstheme="minorBidi"/>
          <w:color w:val="000000" w:themeColor="text1"/>
          <w:sz w:val="22"/>
          <w:szCs w:val="22"/>
        </w:rPr>
      </w:pPr>
    </w:p>
    <w:p w:rsidR="004C5123" w:rsidRDefault="004C5123" w:rsidP="00A863C0">
      <w:pPr>
        <w:spacing w:after="200"/>
        <w:contextualSpacing/>
        <w:jc w:val="both"/>
        <w:rPr>
          <w:rFonts w:asciiTheme="minorHAnsi" w:eastAsiaTheme="minorEastAsia" w:hAnsiTheme="minorHAnsi" w:cstheme="minorBidi"/>
          <w:color w:val="000000" w:themeColor="text1"/>
          <w:sz w:val="22"/>
          <w:szCs w:val="22"/>
        </w:rPr>
      </w:pPr>
    </w:p>
    <w:p w:rsidR="004C5123" w:rsidRDefault="004C5123" w:rsidP="00A863C0">
      <w:pPr>
        <w:spacing w:after="200"/>
        <w:contextualSpacing/>
        <w:jc w:val="both"/>
        <w:rPr>
          <w:rFonts w:asciiTheme="minorHAnsi" w:eastAsiaTheme="minorEastAsia" w:hAnsiTheme="minorHAnsi" w:cstheme="minorBidi"/>
          <w:color w:val="000000" w:themeColor="text1"/>
          <w:sz w:val="22"/>
          <w:szCs w:val="22"/>
        </w:rPr>
      </w:pPr>
    </w:p>
    <w:p w:rsidR="004C5123" w:rsidRDefault="004C5123" w:rsidP="00A863C0">
      <w:pPr>
        <w:spacing w:after="200"/>
        <w:contextualSpacing/>
        <w:jc w:val="both"/>
        <w:rPr>
          <w:rFonts w:asciiTheme="minorHAnsi" w:eastAsiaTheme="minorEastAsia" w:hAnsiTheme="minorHAnsi" w:cstheme="minorBidi"/>
          <w:color w:val="000000" w:themeColor="text1"/>
          <w:sz w:val="22"/>
          <w:szCs w:val="22"/>
        </w:rPr>
      </w:pPr>
    </w:p>
    <w:p w:rsidR="004C5123" w:rsidRDefault="004C5123" w:rsidP="00A863C0">
      <w:pPr>
        <w:spacing w:after="200"/>
        <w:contextualSpacing/>
        <w:jc w:val="both"/>
        <w:rPr>
          <w:rFonts w:asciiTheme="minorHAnsi" w:eastAsiaTheme="minorEastAsia" w:hAnsiTheme="minorHAnsi" w:cstheme="minorBidi"/>
          <w:color w:val="000000" w:themeColor="text1"/>
          <w:sz w:val="22"/>
          <w:szCs w:val="22"/>
        </w:rPr>
      </w:pPr>
    </w:p>
    <w:p w:rsidR="004C5123" w:rsidRDefault="004C5123" w:rsidP="00A863C0">
      <w:pPr>
        <w:spacing w:after="200"/>
        <w:contextualSpacing/>
        <w:jc w:val="both"/>
        <w:rPr>
          <w:rFonts w:asciiTheme="minorHAnsi" w:eastAsiaTheme="minorEastAsia" w:hAnsiTheme="minorHAnsi" w:cstheme="minorBidi"/>
          <w:color w:val="000000" w:themeColor="text1"/>
          <w:sz w:val="22"/>
          <w:szCs w:val="22"/>
        </w:rPr>
      </w:pPr>
    </w:p>
    <w:p w:rsidR="004C5123" w:rsidRDefault="004C5123" w:rsidP="00A863C0">
      <w:pPr>
        <w:spacing w:after="200"/>
        <w:contextualSpacing/>
        <w:jc w:val="both"/>
        <w:rPr>
          <w:rFonts w:asciiTheme="minorHAnsi" w:eastAsiaTheme="minorEastAsia" w:hAnsiTheme="minorHAnsi" w:cstheme="minorBidi"/>
          <w:color w:val="000000" w:themeColor="text1"/>
          <w:sz w:val="22"/>
          <w:szCs w:val="22"/>
        </w:rPr>
      </w:pPr>
    </w:p>
    <w:p w:rsidR="004C5123" w:rsidRDefault="004C5123" w:rsidP="00A863C0">
      <w:pPr>
        <w:spacing w:after="200"/>
        <w:contextualSpacing/>
        <w:jc w:val="both"/>
        <w:rPr>
          <w:rFonts w:asciiTheme="minorHAnsi" w:eastAsiaTheme="minorEastAsia" w:hAnsiTheme="minorHAnsi" w:cstheme="minorBidi"/>
          <w:color w:val="000000" w:themeColor="text1"/>
          <w:sz w:val="22"/>
          <w:szCs w:val="22"/>
        </w:rPr>
      </w:pPr>
    </w:p>
    <w:p w:rsidR="004C5123" w:rsidRDefault="004C5123" w:rsidP="00A863C0">
      <w:pPr>
        <w:spacing w:after="200"/>
        <w:contextualSpacing/>
        <w:jc w:val="both"/>
        <w:rPr>
          <w:rFonts w:asciiTheme="minorHAnsi" w:eastAsiaTheme="minorEastAsia" w:hAnsiTheme="minorHAnsi" w:cstheme="minorBidi"/>
          <w:color w:val="000000" w:themeColor="text1"/>
          <w:sz w:val="22"/>
          <w:szCs w:val="22"/>
        </w:rPr>
      </w:pPr>
    </w:p>
    <w:p w:rsidR="004C5123" w:rsidRDefault="004C5123" w:rsidP="00A863C0">
      <w:pPr>
        <w:spacing w:after="200"/>
        <w:contextualSpacing/>
        <w:jc w:val="both"/>
        <w:rPr>
          <w:rFonts w:asciiTheme="minorHAnsi" w:eastAsiaTheme="minorEastAsia" w:hAnsiTheme="minorHAnsi" w:cstheme="minorBidi"/>
          <w:color w:val="000000" w:themeColor="text1"/>
          <w:sz w:val="22"/>
          <w:szCs w:val="22"/>
        </w:rPr>
      </w:pPr>
    </w:p>
    <w:p w:rsidR="004C5123" w:rsidRDefault="004C5123" w:rsidP="00A863C0">
      <w:pPr>
        <w:spacing w:after="200"/>
        <w:contextualSpacing/>
        <w:jc w:val="both"/>
        <w:rPr>
          <w:rFonts w:asciiTheme="minorHAnsi" w:eastAsiaTheme="minorEastAsia" w:hAnsiTheme="minorHAnsi" w:cstheme="minorBidi"/>
          <w:color w:val="000000" w:themeColor="text1"/>
          <w:sz w:val="22"/>
          <w:szCs w:val="22"/>
        </w:rPr>
      </w:pPr>
    </w:p>
    <w:p w:rsidR="004C5123" w:rsidRDefault="004C5123" w:rsidP="00A863C0">
      <w:pPr>
        <w:spacing w:after="200"/>
        <w:contextualSpacing/>
        <w:jc w:val="both"/>
        <w:rPr>
          <w:rFonts w:asciiTheme="minorHAnsi" w:eastAsiaTheme="minorEastAsia" w:hAnsiTheme="minorHAnsi" w:cstheme="minorBidi"/>
          <w:color w:val="000000" w:themeColor="text1"/>
          <w:sz w:val="22"/>
          <w:szCs w:val="22"/>
        </w:rPr>
      </w:pPr>
    </w:p>
    <w:p w:rsidR="004C5123" w:rsidRDefault="004C5123" w:rsidP="00A863C0">
      <w:pPr>
        <w:spacing w:after="200"/>
        <w:contextualSpacing/>
        <w:jc w:val="both"/>
        <w:rPr>
          <w:rFonts w:asciiTheme="minorHAnsi" w:eastAsiaTheme="minorEastAsia" w:hAnsiTheme="minorHAnsi" w:cstheme="minorBidi"/>
          <w:color w:val="000000" w:themeColor="text1"/>
          <w:sz w:val="22"/>
          <w:szCs w:val="22"/>
        </w:rPr>
      </w:pPr>
    </w:p>
    <w:p w:rsidR="004C5123" w:rsidRDefault="004C5123" w:rsidP="00A863C0">
      <w:pPr>
        <w:spacing w:after="200"/>
        <w:contextualSpacing/>
        <w:jc w:val="both"/>
        <w:rPr>
          <w:rFonts w:asciiTheme="minorHAnsi" w:eastAsiaTheme="minorEastAsia" w:hAnsiTheme="minorHAnsi" w:cstheme="minorBidi"/>
          <w:color w:val="000000" w:themeColor="text1"/>
          <w:sz w:val="22"/>
          <w:szCs w:val="22"/>
        </w:rPr>
      </w:pPr>
    </w:p>
    <w:p w:rsidR="004C5123" w:rsidRDefault="004C5123" w:rsidP="00A863C0">
      <w:pPr>
        <w:spacing w:after="200"/>
        <w:contextualSpacing/>
        <w:jc w:val="both"/>
        <w:rPr>
          <w:rFonts w:asciiTheme="minorHAnsi" w:eastAsiaTheme="minorEastAsia" w:hAnsiTheme="minorHAnsi" w:cstheme="minorBidi"/>
          <w:color w:val="000000" w:themeColor="text1"/>
          <w:sz w:val="22"/>
          <w:szCs w:val="22"/>
        </w:rPr>
      </w:pPr>
    </w:p>
    <w:p w:rsidR="004C5123" w:rsidRDefault="004C5123" w:rsidP="00A863C0">
      <w:pPr>
        <w:spacing w:after="200"/>
        <w:contextualSpacing/>
        <w:jc w:val="both"/>
        <w:rPr>
          <w:rFonts w:asciiTheme="minorHAnsi" w:eastAsiaTheme="minorEastAsia" w:hAnsiTheme="minorHAnsi" w:cstheme="minorBidi"/>
          <w:color w:val="000000" w:themeColor="text1"/>
          <w:sz w:val="22"/>
          <w:szCs w:val="22"/>
        </w:rPr>
      </w:pPr>
    </w:p>
    <w:p w:rsidR="004C5123" w:rsidRDefault="004C5123" w:rsidP="00A863C0">
      <w:pPr>
        <w:spacing w:after="200"/>
        <w:contextualSpacing/>
        <w:jc w:val="both"/>
        <w:rPr>
          <w:rFonts w:asciiTheme="minorHAnsi" w:eastAsiaTheme="minorEastAsia" w:hAnsiTheme="minorHAnsi" w:cstheme="minorBidi"/>
          <w:color w:val="000000" w:themeColor="text1"/>
          <w:sz w:val="22"/>
          <w:szCs w:val="22"/>
        </w:rPr>
      </w:pPr>
    </w:p>
    <w:p w:rsidR="004C5123" w:rsidRDefault="004C5123" w:rsidP="00A863C0">
      <w:pPr>
        <w:spacing w:after="200"/>
        <w:contextualSpacing/>
        <w:jc w:val="both"/>
        <w:rPr>
          <w:rFonts w:asciiTheme="minorHAnsi" w:eastAsiaTheme="minorEastAsia" w:hAnsiTheme="minorHAnsi" w:cstheme="minorBidi"/>
          <w:color w:val="000000" w:themeColor="text1"/>
          <w:sz w:val="22"/>
          <w:szCs w:val="22"/>
        </w:rPr>
      </w:pPr>
    </w:p>
    <w:p w:rsidR="004C5123" w:rsidRDefault="004C5123" w:rsidP="00A863C0">
      <w:pPr>
        <w:spacing w:after="200"/>
        <w:contextualSpacing/>
        <w:jc w:val="both"/>
        <w:rPr>
          <w:rFonts w:asciiTheme="minorHAnsi" w:eastAsiaTheme="minorEastAsia" w:hAnsiTheme="minorHAnsi" w:cstheme="minorBidi"/>
          <w:color w:val="000000" w:themeColor="text1"/>
          <w:sz w:val="22"/>
          <w:szCs w:val="22"/>
        </w:rPr>
      </w:pPr>
    </w:p>
    <w:p w:rsidR="004C5123" w:rsidRDefault="004C5123" w:rsidP="00A863C0">
      <w:pPr>
        <w:spacing w:after="200"/>
        <w:contextualSpacing/>
        <w:jc w:val="both"/>
        <w:rPr>
          <w:rFonts w:asciiTheme="minorHAnsi" w:eastAsiaTheme="minorEastAsia" w:hAnsiTheme="minorHAnsi" w:cstheme="minorBidi"/>
          <w:color w:val="000000" w:themeColor="text1"/>
          <w:sz w:val="22"/>
          <w:szCs w:val="22"/>
        </w:rPr>
      </w:pPr>
    </w:p>
    <w:p w:rsidR="004C5123" w:rsidRDefault="004C5123" w:rsidP="00A863C0">
      <w:pPr>
        <w:spacing w:after="200"/>
        <w:contextualSpacing/>
        <w:jc w:val="both"/>
        <w:rPr>
          <w:rFonts w:asciiTheme="minorHAnsi" w:eastAsiaTheme="minorEastAsia" w:hAnsiTheme="minorHAnsi" w:cstheme="minorBidi"/>
          <w:color w:val="000000" w:themeColor="text1"/>
          <w:sz w:val="22"/>
          <w:szCs w:val="22"/>
        </w:rPr>
      </w:pPr>
    </w:p>
    <w:p w:rsidR="004C5123" w:rsidRDefault="004C5123" w:rsidP="00A863C0">
      <w:pPr>
        <w:spacing w:after="200"/>
        <w:contextualSpacing/>
        <w:jc w:val="both"/>
        <w:rPr>
          <w:rFonts w:asciiTheme="minorHAnsi" w:eastAsiaTheme="minorEastAsia" w:hAnsiTheme="minorHAnsi" w:cstheme="minorBidi"/>
          <w:color w:val="000000" w:themeColor="text1"/>
          <w:sz w:val="22"/>
          <w:szCs w:val="22"/>
        </w:rPr>
      </w:pPr>
    </w:p>
    <w:p w:rsidR="004C5123" w:rsidRDefault="004C5123" w:rsidP="00A863C0">
      <w:pPr>
        <w:spacing w:after="200"/>
        <w:contextualSpacing/>
        <w:jc w:val="both"/>
        <w:rPr>
          <w:rFonts w:asciiTheme="minorHAnsi" w:eastAsiaTheme="minorEastAsia" w:hAnsiTheme="minorHAnsi" w:cstheme="minorBidi"/>
          <w:color w:val="000000" w:themeColor="text1"/>
          <w:sz w:val="22"/>
          <w:szCs w:val="22"/>
        </w:rPr>
      </w:pPr>
    </w:p>
    <w:p w:rsidR="004C5123" w:rsidRDefault="004C5123" w:rsidP="00A863C0">
      <w:pPr>
        <w:spacing w:after="200"/>
        <w:contextualSpacing/>
        <w:jc w:val="both"/>
        <w:rPr>
          <w:rFonts w:asciiTheme="minorHAnsi" w:eastAsiaTheme="minorEastAsia" w:hAnsiTheme="minorHAnsi" w:cstheme="minorBidi"/>
          <w:color w:val="000000" w:themeColor="text1"/>
          <w:sz w:val="22"/>
          <w:szCs w:val="22"/>
        </w:rPr>
      </w:pPr>
    </w:p>
    <w:p w:rsidR="004C5123" w:rsidRDefault="004C5123" w:rsidP="00A863C0">
      <w:pPr>
        <w:spacing w:after="200"/>
        <w:contextualSpacing/>
        <w:jc w:val="both"/>
        <w:rPr>
          <w:rFonts w:asciiTheme="minorHAnsi" w:eastAsiaTheme="minorEastAsia" w:hAnsiTheme="minorHAnsi" w:cstheme="minorBidi"/>
          <w:color w:val="000000" w:themeColor="text1"/>
          <w:sz w:val="22"/>
          <w:szCs w:val="22"/>
        </w:rPr>
      </w:pPr>
    </w:p>
    <w:p w:rsidR="004C5123" w:rsidRDefault="004C5123" w:rsidP="00A863C0">
      <w:pPr>
        <w:spacing w:after="200"/>
        <w:contextualSpacing/>
        <w:jc w:val="both"/>
        <w:rPr>
          <w:rFonts w:asciiTheme="minorHAnsi" w:eastAsiaTheme="minorEastAsia" w:hAnsiTheme="minorHAnsi" w:cstheme="minorBidi"/>
          <w:color w:val="000000" w:themeColor="text1"/>
          <w:sz w:val="22"/>
          <w:szCs w:val="22"/>
        </w:rPr>
      </w:pPr>
    </w:p>
    <w:p w:rsidR="004C5123" w:rsidRDefault="004C5123" w:rsidP="00A863C0">
      <w:pPr>
        <w:spacing w:after="200"/>
        <w:contextualSpacing/>
        <w:jc w:val="both"/>
        <w:rPr>
          <w:rFonts w:asciiTheme="minorHAnsi" w:eastAsiaTheme="minorEastAsia" w:hAnsiTheme="minorHAnsi" w:cstheme="minorBidi"/>
          <w:color w:val="000000" w:themeColor="text1"/>
          <w:sz w:val="22"/>
          <w:szCs w:val="22"/>
        </w:rPr>
      </w:pPr>
    </w:p>
    <w:p w:rsidR="004C5123" w:rsidRDefault="004C5123" w:rsidP="00A863C0">
      <w:pPr>
        <w:spacing w:after="200"/>
        <w:contextualSpacing/>
        <w:jc w:val="both"/>
        <w:rPr>
          <w:rFonts w:asciiTheme="minorHAnsi" w:eastAsiaTheme="minorEastAsia" w:hAnsiTheme="minorHAnsi" w:cstheme="minorBidi"/>
          <w:color w:val="000000" w:themeColor="text1"/>
          <w:sz w:val="22"/>
          <w:szCs w:val="22"/>
        </w:rPr>
      </w:pPr>
    </w:p>
    <w:p w:rsidR="004C5123" w:rsidRDefault="004C5123" w:rsidP="00A863C0">
      <w:pPr>
        <w:spacing w:after="200"/>
        <w:contextualSpacing/>
        <w:jc w:val="both"/>
        <w:rPr>
          <w:rFonts w:asciiTheme="minorHAnsi" w:eastAsiaTheme="minorEastAsia" w:hAnsiTheme="minorHAnsi" w:cstheme="minorBidi"/>
          <w:color w:val="000000" w:themeColor="text1"/>
          <w:sz w:val="22"/>
          <w:szCs w:val="22"/>
        </w:rPr>
      </w:pPr>
    </w:p>
    <w:p w:rsidR="004C5123" w:rsidRDefault="004C5123" w:rsidP="00A863C0">
      <w:pPr>
        <w:spacing w:after="200"/>
        <w:contextualSpacing/>
        <w:jc w:val="both"/>
        <w:rPr>
          <w:rFonts w:asciiTheme="minorHAnsi" w:eastAsiaTheme="minorEastAsia" w:hAnsiTheme="minorHAnsi" w:cstheme="minorBidi"/>
          <w:color w:val="000000" w:themeColor="text1"/>
          <w:sz w:val="22"/>
          <w:szCs w:val="22"/>
        </w:rPr>
      </w:pPr>
    </w:p>
    <w:p w:rsidR="004C5123" w:rsidRPr="00C9019E" w:rsidRDefault="004C5123" w:rsidP="004C5123">
      <w:pPr>
        <w:tabs>
          <w:tab w:val="left" w:pos="315"/>
        </w:tabs>
        <w:autoSpaceDE w:val="0"/>
        <w:autoSpaceDN w:val="0"/>
        <w:adjustRightInd w:val="0"/>
        <w:ind w:left="5103"/>
        <w:jc w:val="both"/>
        <w:rPr>
          <w:rFonts w:eastAsia="Calibri"/>
          <w:color w:val="000000"/>
          <w:lang w:eastAsia="en-US"/>
        </w:rPr>
      </w:pPr>
      <w:r w:rsidRPr="00C9019E">
        <w:rPr>
          <w:rFonts w:eastAsia="Calibri"/>
          <w:color w:val="000000"/>
          <w:lang w:eastAsia="en-US"/>
        </w:rPr>
        <w:lastRenderedPageBreak/>
        <w:t xml:space="preserve">Приложение к постановлению </w:t>
      </w:r>
    </w:p>
    <w:p w:rsidR="004C5123" w:rsidRPr="00C9019E" w:rsidRDefault="004C5123" w:rsidP="004C5123">
      <w:pPr>
        <w:tabs>
          <w:tab w:val="left" w:pos="315"/>
        </w:tabs>
        <w:autoSpaceDE w:val="0"/>
        <w:autoSpaceDN w:val="0"/>
        <w:adjustRightInd w:val="0"/>
        <w:ind w:left="5103"/>
        <w:jc w:val="both"/>
        <w:rPr>
          <w:rFonts w:eastAsia="Calibri"/>
          <w:color w:val="000000"/>
          <w:lang w:eastAsia="en-US"/>
        </w:rPr>
      </w:pPr>
      <w:r w:rsidRPr="00C9019E">
        <w:rPr>
          <w:rFonts w:eastAsia="Calibri"/>
          <w:color w:val="000000"/>
          <w:lang w:eastAsia="en-US"/>
        </w:rPr>
        <w:t>администрации района</w:t>
      </w:r>
    </w:p>
    <w:p w:rsidR="004C5123" w:rsidRDefault="004C5123" w:rsidP="00242776">
      <w:pPr>
        <w:tabs>
          <w:tab w:val="left" w:pos="315"/>
        </w:tabs>
        <w:autoSpaceDE w:val="0"/>
        <w:autoSpaceDN w:val="0"/>
        <w:adjustRightInd w:val="0"/>
        <w:ind w:left="5103"/>
        <w:jc w:val="both"/>
        <w:rPr>
          <w:rFonts w:eastAsia="Calibri"/>
          <w:color w:val="000000"/>
          <w:lang w:eastAsia="en-US"/>
        </w:rPr>
      </w:pPr>
      <w:r w:rsidRPr="00C9019E">
        <w:rPr>
          <w:rFonts w:eastAsia="Calibri"/>
          <w:color w:val="000000"/>
          <w:lang w:eastAsia="en-US"/>
        </w:rPr>
        <w:t xml:space="preserve">от </w:t>
      </w:r>
      <w:r w:rsidR="000F4FE3">
        <w:rPr>
          <w:rFonts w:eastAsia="Calibri"/>
          <w:color w:val="000000"/>
          <w:lang w:eastAsia="en-US"/>
        </w:rPr>
        <w:t>14.06.2019</w:t>
      </w:r>
      <w:bookmarkStart w:id="0" w:name="_GoBack"/>
      <w:bookmarkEnd w:id="0"/>
      <w:r w:rsidRPr="00C9019E">
        <w:rPr>
          <w:rFonts w:eastAsia="Calibri"/>
          <w:color w:val="000000"/>
          <w:lang w:eastAsia="en-US"/>
        </w:rPr>
        <w:t xml:space="preserve"> № </w:t>
      </w:r>
      <w:r w:rsidR="000F4FE3">
        <w:rPr>
          <w:rFonts w:eastAsia="Calibri"/>
          <w:color w:val="000000"/>
          <w:lang w:eastAsia="en-US"/>
        </w:rPr>
        <w:t>1217</w:t>
      </w:r>
    </w:p>
    <w:p w:rsidR="004C5123" w:rsidRDefault="004C5123" w:rsidP="00242776">
      <w:pPr>
        <w:tabs>
          <w:tab w:val="left" w:pos="315"/>
        </w:tabs>
        <w:autoSpaceDE w:val="0"/>
        <w:autoSpaceDN w:val="0"/>
        <w:adjustRightInd w:val="0"/>
        <w:ind w:left="5103"/>
        <w:jc w:val="both"/>
        <w:rPr>
          <w:rFonts w:asciiTheme="minorHAnsi" w:eastAsiaTheme="minorEastAsia" w:hAnsiTheme="minorHAnsi" w:cstheme="minorBidi"/>
          <w:color w:val="000000" w:themeColor="text1"/>
          <w:sz w:val="22"/>
          <w:szCs w:val="22"/>
        </w:rPr>
      </w:pPr>
    </w:p>
    <w:p w:rsidR="00242776" w:rsidRPr="00C9019E" w:rsidRDefault="004C5123" w:rsidP="00242776">
      <w:pPr>
        <w:tabs>
          <w:tab w:val="left" w:pos="315"/>
        </w:tabs>
        <w:autoSpaceDE w:val="0"/>
        <w:autoSpaceDN w:val="0"/>
        <w:adjustRightInd w:val="0"/>
        <w:ind w:left="5103"/>
        <w:jc w:val="both"/>
        <w:rPr>
          <w:rFonts w:eastAsia="Calibri"/>
          <w:color w:val="000000"/>
          <w:lang w:eastAsia="en-US"/>
        </w:rPr>
      </w:pPr>
      <w:r>
        <w:rPr>
          <w:rFonts w:eastAsia="Calibri"/>
          <w:color w:val="000000"/>
          <w:lang w:eastAsia="en-US"/>
        </w:rPr>
        <w:t>«</w:t>
      </w:r>
      <w:r w:rsidR="00242776" w:rsidRPr="00C9019E">
        <w:rPr>
          <w:rFonts w:eastAsia="Calibri"/>
          <w:color w:val="000000"/>
          <w:lang w:eastAsia="en-US"/>
        </w:rPr>
        <w:t xml:space="preserve">Приложение к постановлению </w:t>
      </w:r>
    </w:p>
    <w:p w:rsidR="00242776" w:rsidRPr="00C9019E" w:rsidRDefault="00242776" w:rsidP="00242776">
      <w:pPr>
        <w:tabs>
          <w:tab w:val="left" w:pos="315"/>
        </w:tabs>
        <w:autoSpaceDE w:val="0"/>
        <w:autoSpaceDN w:val="0"/>
        <w:adjustRightInd w:val="0"/>
        <w:ind w:left="5103"/>
        <w:jc w:val="both"/>
        <w:rPr>
          <w:rFonts w:eastAsia="Calibri"/>
          <w:color w:val="000000"/>
          <w:lang w:eastAsia="en-US"/>
        </w:rPr>
      </w:pPr>
      <w:r w:rsidRPr="00C9019E">
        <w:rPr>
          <w:rFonts w:eastAsia="Calibri"/>
          <w:color w:val="000000"/>
          <w:lang w:eastAsia="en-US"/>
        </w:rPr>
        <w:t>администрации района</w:t>
      </w:r>
    </w:p>
    <w:p w:rsidR="00242776" w:rsidRPr="00C9019E" w:rsidRDefault="00242776" w:rsidP="00242776">
      <w:pPr>
        <w:tabs>
          <w:tab w:val="left" w:pos="315"/>
        </w:tabs>
        <w:autoSpaceDE w:val="0"/>
        <w:autoSpaceDN w:val="0"/>
        <w:adjustRightInd w:val="0"/>
        <w:ind w:left="5103"/>
        <w:jc w:val="both"/>
        <w:rPr>
          <w:rFonts w:eastAsia="Calibri"/>
          <w:color w:val="000000"/>
          <w:lang w:eastAsia="en-US"/>
        </w:rPr>
      </w:pPr>
      <w:r w:rsidRPr="00C9019E">
        <w:rPr>
          <w:rFonts w:eastAsia="Calibri"/>
          <w:color w:val="000000"/>
          <w:lang w:eastAsia="en-US"/>
        </w:rPr>
        <w:t xml:space="preserve">от </w:t>
      </w:r>
      <w:r>
        <w:rPr>
          <w:rFonts w:eastAsia="Calibri"/>
          <w:color w:val="000000"/>
          <w:lang w:eastAsia="en-US"/>
        </w:rPr>
        <w:t>26.10.2018</w:t>
      </w:r>
      <w:r w:rsidRPr="00C9019E">
        <w:rPr>
          <w:rFonts w:eastAsia="Calibri"/>
          <w:color w:val="000000"/>
          <w:lang w:eastAsia="en-US"/>
        </w:rPr>
        <w:t xml:space="preserve"> № </w:t>
      </w:r>
      <w:r>
        <w:rPr>
          <w:rFonts w:eastAsia="Calibri"/>
          <w:color w:val="000000"/>
          <w:lang w:eastAsia="en-US"/>
        </w:rPr>
        <w:t>2449</w:t>
      </w:r>
    </w:p>
    <w:p w:rsidR="00242776" w:rsidRPr="00C9019E" w:rsidRDefault="00242776" w:rsidP="00242776">
      <w:pPr>
        <w:widowControl w:val="0"/>
        <w:autoSpaceDE w:val="0"/>
        <w:autoSpaceDN w:val="0"/>
        <w:jc w:val="center"/>
        <w:outlineLvl w:val="1"/>
      </w:pPr>
    </w:p>
    <w:p w:rsidR="00242776" w:rsidRPr="00C9019E" w:rsidRDefault="00242776" w:rsidP="00242776">
      <w:pPr>
        <w:widowControl w:val="0"/>
        <w:autoSpaceDE w:val="0"/>
        <w:autoSpaceDN w:val="0"/>
        <w:jc w:val="center"/>
        <w:outlineLvl w:val="1"/>
        <w:rPr>
          <w:b/>
        </w:rPr>
      </w:pPr>
      <w:r w:rsidRPr="0035132E">
        <w:rPr>
          <w:b/>
        </w:rPr>
        <w:t>М</w:t>
      </w:r>
      <w:r w:rsidRPr="00C9019E">
        <w:rPr>
          <w:b/>
        </w:rPr>
        <w:t>униципальн</w:t>
      </w:r>
      <w:r w:rsidRPr="0035132E">
        <w:rPr>
          <w:b/>
        </w:rPr>
        <w:t>ая</w:t>
      </w:r>
      <w:r w:rsidRPr="00C9019E">
        <w:rPr>
          <w:b/>
        </w:rPr>
        <w:t xml:space="preserve"> программ</w:t>
      </w:r>
      <w:r w:rsidRPr="0035132E">
        <w:rPr>
          <w:b/>
        </w:rPr>
        <w:t>а</w:t>
      </w:r>
    </w:p>
    <w:p w:rsidR="00242776" w:rsidRPr="00C9019E" w:rsidRDefault="00242776" w:rsidP="00242776">
      <w:pPr>
        <w:widowControl w:val="0"/>
        <w:autoSpaceDE w:val="0"/>
        <w:autoSpaceDN w:val="0"/>
        <w:jc w:val="center"/>
        <w:outlineLvl w:val="1"/>
        <w:rPr>
          <w:rFonts w:cs="Calibri"/>
          <w:b/>
        </w:rPr>
      </w:pPr>
      <w:r w:rsidRPr="00C9019E">
        <w:rPr>
          <w:b/>
        </w:rPr>
        <w:t>«</w:t>
      </w:r>
      <w:r w:rsidRPr="00C9019E">
        <w:rPr>
          <w:rFonts w:cs="Calibri"/>
          <w:b/>
        </w:rPr>
        <w:t xml:space="preserve">Профилактика правонарушений в сфере общественного порядка </w:t>
      </w:r>
    </w:p>
    <w:p w:rsidR="00242776" w:rsidRPr="00C9019E" w:rsidRDefault="00242776" w:rsidP="00242776">
      <w:pPr>
        <w:widowControl w:val="0"/>
        <w:autoSpaceDE w:val="0"/>
        <w:autoSpaceDN w:val="0"/>
        <w:jc w:val="center"/>
        <w:outlineLvl w:val="1"/>
        <w:rPr>
          <w:b/>
        </w:rPr>
      </w:pPr>
      <w:r w:rsidRPr="00C9019E">
        <w:rPr>
          <w:rFonts w:cs="Calibri"/>
          <w:b/>
        </w:rPr>
        <w:t>в Нижневартовском районе»</w:t>
      </w:r>
    </w:p>
    <w:p w:rsidR="00242776" w:rsidRPr="004C5123" w:rsidRDefault="00242776" w:rsidP="00242776">
      <w:pPr>
        <w:widowControl w:val="0"/>
        <w:autoSpaceDE w:val="0"/>
        <w:autoSpaceDN w:val="0"/>
        <w:jc w:val="center"/>
        <w:outlineLvl w:val="1"/>
      </w:pPr>
      <w:r w:rsidRPr="004C5123">
        <w:t>(далее – муниципальная программа)</w:t>
      </w:r>
    </w:p>
    <w:p w:rsidR="00242776" w:rsidRPr="0035132E" w:rsidRDefault="00242776" w:rsidP="00242776">
      <w:pPr>
        <w:widowControl w:val="0"/>
        <w:autoSpaceDE w:val="0"/>
        <w:autoSpaceDN w:val="0"/>
        <w:jc w:val="center"/>
        <w:outlineLvl w:val="1"/>
        <w:rPr>
          <w:b/>
        </w:rPr>
      </w:pPr>
    </w:p>
    <w:p w:rsidR="00242776" w:rsidRPr="00C9019E" w:rsidRDefault="00242776" w:rsidP="00242776">
      <w:pPr>
        <w:widowControl w:val="0"/>
        <w:autoSpaceDE w:val="0"/>
        <w:autoSpaceDN w:val="0"/>
        <w:jc w:val="center"/>
        <w:outlineLvl w:val="1"/>
        <w:rPr>
          <w:b/>
        </w:rPr>
      </w:pPr>
      <w:r w:rsidRPr="00C9019E">
        <w:rPr>
          <w:b/>
        </w:rPr>
        <w:t>Паспорт муниципальной программы</w:t>
      </w:r>
    </w:p>
    <w:p w:rsidR="00242776" w:rsidRPr="00C9019E" w:rsidRDefault="00242776" w:rsidP="00242776">
      <w:pPr>
        <w:widowControl w:val="0"/>
        <w:autoSpaceDE w:val="0"/>
        <w:autoSpaceDN w:val="0"/>
        <w:jc w:val="center"/>
        <w:outlineLvl w:val="1"/>
      </w:pPr>
    </w:p>
    <w:p w:rsidR="00242776" w:rsidRPr="00C9019E" w:rsidRDefault="00242776" w:rsidP="00242776">
      <w:pPr>
        <w:widowControl w:val="0"/>
        <w:autoSpaceDE w:val="0"/>
        <w:autoSpaceDN w:val="0"/>
        <w:jc w:val="both"/>
        <w:rPr>
          <w:sz w:val="20"/>
          <w:szCs w:val="20"/>
        </w:rPr>
      </w:pPr>
    </w:p>
    <w:tbl>
      <w:tblPr>
        <w:tblW w:w="9560" w:type="dxa"/>
        <w:tblLayout w:type="fixed"/>
        <w:tblCellMar>
          <w:left w:w="62" w:type="dxa"/>
          <w:right w:w="62" w:type="dxa"/>
        </w:tblCellMar>
        <w:tblLook w:val="0000"/>
      </w:tblPr>
      <w:tblGrid>
        <w:gridCol w:w="3464"/>
        <w:gridCol w:w="6096"/>
      </w:tblGrid>
      <w:tr w:rsidR="00242776" w:rsidRPr="00C9019E" w:rsidTr="004C5123">
        <w:tc>
          <w:tcPr>
            <w:tcW w:w="3464" w:type="dxa"/>
          </w:tcPr>
          <w:p w:rsidR="00242776" w:rsidRPr="00C9019E" w:rsidRDefault="00242776" w:rsidP="004C5123">
            <w:pPr>
              <w:widowControl w:val="0"/>
              <w:autoSpaceDE w:val="0"/>
              <w:autoSpaceDN w:val="0"/>
              <w:ind w:right="-62"/>
            </w:pPr>
            <w:r w:rsidRPr="00C9019E">
              <w:t>Наименование муниципальной программы</w:t>
            </w:r>
          </w:p>
        </w:tc>
        <w:tc>
          <w:tcPr>
            <w:tcW w:w="6096" w:type="dxa"/>
          </w:tcPr>
          <w:p w:rsidR="00242776" w:rsidRDefault="00242776" w:rsidP="004C5123">
            <w:pPr>
              <w:widowControl w:val="0"/>
              <w:autoSpaceDE w:val="0"/>
              <w:autoSpaceDN w:val="0"/>
              <w:jc w:val="both"/>
              <w:rPr>
                <w:rFonts w:cs="Calibri"/>
              </w:rPr>
            </w:pPr>
            <w:r w:rsidRPr="00C9019E">
              <w:rPr>
                <w:rFonts w:cs="Calibri"/>
              </w:rPr>
              <w:t>Профилактика правонарушений в сфере общественного порядка в Нижневартовском районе</w:t>
            </w:r>
          </w:p>
          <w:p w:rsidR="00242776" w:rsidRPr="00C9019E" w:rsidRDefault="00242776" w:rsidP="004C5123">
            <w:pPr>
              <w:widowControl w:val="0"/>
              <w:autoSpaceDE w:val="0"/>
              <w:autoSpaceDN w:val="0"/>
              <w:jc w:val="both"/>
            </w:pPr>
          </w:p>
        </w:tc>
      </w:tr>
      <w:tr w:rsidR="00242776" w:rsidRPr="00C9019E" w:rsidTr="004C5123">
        <w:trPr>
          <w:trHeight w:val="926"/>
        </w:trPr>
        <w:tc>
          <w:tcPr>
            <w:tcW w:w="3464" w:type="dxa"/>
          </w:tcPr>
          <w:p w:rsidR="00242776" w:rsidRDefault="00242776" w:rsidP="004C5123">
            <w:pPr>
              <w:widowControl w:val="0"/>
              <w:autoSpaceDE w:val="0"/>
              <w:autoSpaceDN w:val="0"/>
              <w:jc w:val="both"/>
            </w:pPr>
            <w:r w:rsidRPr="00C9019E">
              <w:t>Ответственный исполнитель муниципальной программы</w:t>
            </w:r>
          </w:p>
          <w:p w:rsidR="00242776" w:rsidRPr="00C9019E" w:rsidRDefault="00242776" w:rsidP="004C5123">
            <w:pPr>
              <w:widowControl w:val="0"/>
              <w:autoSpaceDE w:val="0"/>
              <w:autoSpaceDN w:val="0"/>
              <w:jc w:val="both"/>
            </w:pPr>
          </w:p>
        </w:tc>
        <w:tc>
          <w:tcPr>
            <w:tcW w:w="6096" w:type="dxa"/>
          </w:tcPr>
          <w:p w:rsidR="00242776" w:rsidRPr="00C9019E" w:rsidRDefault="00242776" w:rsidP="004C5123">
            <w:pPr>
              <w:spacing w:after="200"/>
              <w:jc w:val="both"/>
              <w:rPr>
                <w:rFonts w:eastAsia="Calibri"/>
                <w:lang w:eastAsia="en-US"/>
              </w:rPr>
            </w:pPr>
            <w:r>
              <w:rPr>
                <w:rFonts w:eastAsia="Calibri"/>
                <w:lang w:eastAsia="en-US"/>
              </w:rPr>
              <w:t>о</w:t>
            </w:r>
            <w:r w:rsidRPr="00C9019E">
              <w:rPr>
                <w:rFonts w:eastAsia="Calibri"/>
                <w:lang w:eastAsia="en-US"/>
              </w:rPr>
              <w:t>тдел по вопросам общественной безопасности администрации района</w:t>
            </w:r>
          </w:p>
        </w:tc>
      </w:tr>
      <w:tr w:rsidR="00242776" w:rsidRPr="00C9019E" w:rsidTr="004C5123">
        <w:tc>
          <w:tcPr>
            <w:tcW w:w="3464" w:type="dxa"/>
          </w:tcPr>
          <w:p w:rsidR="00242776" w:rsidRPr="00C9019E" w:rsidRDefault="00242776" w:rsidP="004C5123">
            <w:pPr>
              <w:widowControl w:val="0"/>
              <w:autoSpaceDE w:val="0"/>
              <w:autoSpaceDN w:val="0"/>
              <w:jc w:val="both"/>
            </w:pPr>
            <w:r w:rsidRPr="00C9019E">
              <w:t>Соисполнители муниципальной программы</w:t>
            </w:r>
          </w:p>
        </w:tc>
        <w:tc>
          <w:tcPr>
            <w:tcW w:w="6096" w:type="dxa"/>
          </w:tcPr>
          <w:p w:rsidR="00242776" w:rsidRPr="00C9019E" w:rsidRDefault="00242776" w:rsidP="004C5123">
            <w:pPr>
              <w:jc w:val="both"/>
              <w:rPr>
                <w:rFonts w:eastAsia="Calibri"/>
                <w:lang w:eastAsia="en-US"/>
              </w:rPr>
            </w:pPr>
            <w:r>
              <w:rPr>
                <w:rFonts w:eastAsia="Calibri"/>
                <w:lang w:eastAsia="en-US"/>
              </w:rPr>
              <w:t>о</w:t>
            </w:r>
            <w:r w:rsidRPr="00C9019E">
              <w:rPr>
                <w:rFonts w:eastAsia="Calibri"/>
                <w:lang w:eastAsia="en-US"/>
              </w:rPr>
              <w:t>тдел по физической культуре и спорту администрации района;</w:t>
            </w:r>
          </w:p>
          <w:p w:rsidR="00242776" w:rsidRPr="00C9019E" w:rsidRDefault="00242776" w:rsidP="004C5123">
            <w:pPr>
              <w:jc w:val="both"/>
              <w:rPr>
                <w:rFonts w:eastAsia="Calibri"/>
                <w:lang w:eastAsia="en-US"/>
              </w:rPr>
            </w:pPr>
            <w:r>
              <w:rPr>
                <w:rFonts w:eastAsia="Calibri"/>
                <w:lang w:eastAsia="en-US"/>
              </w:rPr>
              <w:t>у</w:t>
            </w:r>
            <w:r w:rsidRPr="00C9019E">
              <w:rPr>
                <w:rFonts w:eastAsia="Calibri"/>
                <w:lang w:eastAsia="en-US"/>
              </w:rPr>
              <w:t>правление образования и молодежной политики администрации района;</w:t>
            </w:r>
          </w:p>
          <w:p w:rsidR="00242776" w:rsidRPr="00C9019E" w:rsidRDefault="00242776" w:rsidP="004C5123">
            <w:pPr>
              <w:jc w:val="both"/>
              <w:rPr>
                <w:rFonts w:eastAsia="Calibri"/>
                <w:lang w:eastAsia="en-US"/>
              </w:rPr>
            </w:pPr>
            <w:r>
              <w:rPr>
                <w:rFonts w:eastAsia="Calibri"/>
                <w:lang w:eastAsia="en-US"/>
              </w:rPr>
              <w:t>о</w:t>
            </w:r>
            <w:r w:rsidRPr="00C9019E">
              <w:rPr>
                <w:rFonts w:eastAsia="Calibri"/>
                <w:lang w:eastAsia="en-US"/>
              </w:rPr>
              <w:t>тдел по информатизации и сетевым ресурсам администрации района;</w:t>
            </w:r>
          </w:p>
          <w:p w:rsidR="00242776" w:rsidRPr="00C9019E" w:rsidRDefault="00242776" w:rsidP="004C5123">
            <w:pPr>
              <w:jc w:val="both"/>
              <w:rPr>
                <w:rFonts w:eastAsia="Calibri"/>
                <w:lang w:eastAsia="en-US"/>
              </w:rPr>
            </w:pPr>
            <w:r>
              <w:rPr>
                <w:rFonts w:eastAsia="Calibri"/>
                <w:lang w:eastAsia="en-US"/>
              </w:rPr>
              <w:t>о</w:t>
            </w:r>
            <w:r w:rsidRPr="00C9019E">
              <w:rPr>
                <w:rFonts w:eastAsia="Calibri"/>
                <w:lang w:eastAsia="en-US"/>
              </w:rPr>
              <w:t>тдел по организации деятельности комиссии по делам несовершеннолетних и защите их прав администрации района;</w:t>
            </w:r>
          </w:p>
          <w:p w:rsidR="00242776" w:rsidRPr="00C9019E" w:rsidRDefault="00242776" w:rsidP="004C5123">
            <w:pPr>
              <w:jc w:val="both"/>
              <w:rPr>
                <w:rFonts w:eastAsia="Calibri"/>
                <w:lang w:eastAsia="en-US"/>
              </w:rPr>
            </w:pPr>
            <w:r>
              <w:rPr>
                <w:rFonts w:eastAsia="Calibri"/>
                <w:lang w:eastAsia="en-US"/>
              </w:rPr>
              <w:t>п</w:t>
            </w:r>
            <w:r w:rsidRPr="00C9019E">
              <w:rPr>
                <w:rFonts w:eastAsia="Calibri"/>
                <w:lang w:eastAsia="en-US"/>
              </w:rPr>
              <w:t>ресс-служба администрации района;</w:t>
            </w:r>
          </w:p>
          <w:p w:rsidR="00242776" w:rsidRPr="00C9019E" w:rsidRDefault="00242776" w:rsidP="004C5123">
            <w:pPr>
              <w:jc w:val="both"/>
              <w:rPr>
                <w:rFonts w:eastAsia="Calibri"/>
                <w:lang w:eastAsia="en-US"/>
              </w:rPr>
            </w:pPr>
            <w:r>
              <w:rPr>
                <w:rFonts w:eastAsia="Calibri"/>
                <w:lang w:eastAsia="en-US"/>
              </w:rPr>
              <w:t>о</w:t>
            </w:r>
            <w:r w:rsidRPr="00C9019E">
              <w:rPr>
                <w:rFonts w:eastAsia="Calibri"/>
                <w:lang w:eastAsia="en-US"/>
              </w:rPr>
              <w:t>тдел потребительского рынка и защиты прав потребителей департамента экономики администрации района;</w:t>
            </w:r>
          </w:p>
          <w:p w:rsidR="00242776" w:rsidRPr="00C9019E" w:rsidRDefault="00242776" w:rsidP="004C5123">
            <w:pPr>
              <w:jc w:val="both"/>
              <w:rPr>
                <w:rFonts w:eastAsia="Calibri"/>
                <w:lang w:eastAsia="en-US"/>
              </w:rPr>
            </w:pPr>
            <w:r>
              <w:rPr>
                <w:rFonts w:eastAsia="Calibri"/>
                <w:lang w:eastAsia="en-US"/>
              </w:rPr>
              <w:t>а</w:t>
            </w:r>
            <w:r w:rsidRPr="00C9019E">
              <w:rPr>
                <w:rFonts w:eastAsia="Calibri"/>
                <w:lang w:eastAsia="en-US"/>
              </w:rPr>
              <w:t>дминистрации городских и сельских поселений района (по согласованию);</w:t>
            </w:r>
          </w:p>
          <w:p w:rsidR="00242776" w:rsidRDefault="00242776" w:rsidP="004C5123">
            <w:pPr>
              <w:jc w:val="both"/>
              <w:rPr>
                <w:rFonts w:eastAsia="Calibri"/>
                <w:lang w:eastAsia="en-US"/>
              </w:rPr>
            </w:pPr>
            <w:r>
              <w:rPr>
                <w:rFonts w:eastAsia="Calibri"/>
                <w:lang w:eastAsia="en-US"/>
              </w:rPr>
              <w:t>м</w:t>
            </w:r>
            <w:r w:rsidRPr="00C9019E">
              <w:rPr>
                <w:rFonts w:eastAsia="Calibri"/>
                <w:lang w:eastAsia="en-US"/>
              </w:rPr>
              <w:t>униципальное казенное учреждение «Управление капитального строительства по застройке Нижневартовского района»</w:t>
            </w:r>
          </w:p>
          <w:p w:rsidR="00242776" w:rsidRPr="00C9019E" w:rsidRDefault="00242776" w:rsidP="004C5123">
            <w:pPr>
              <w:jc w:val="both"/>
              <w:rPr>
                <w:rFonts w:eastAsia="Calibri"/>
                <w:lang w:eastAsia="en-US"/>
              </w:rPr>
            </w:pPr>
          </w:p>
        </w:tc>
      </w:tr>
      <w:tr w:rsidR="00242776" w:rsidRPr="00C9019E" w:rsidTr="004C5123">
        <w:tc>
          <w:tcPr>
            <w:tcW w:w="3464" w:type="dxa"/>
          </w:tcPr>
          <w:p w:rsidR="00242776" w:rsidRPr="00C9019E" w:rsidRDefault="00242776" w:rsidP="004C5123">
            <w:pPr>
              <w:widowControl w:val="0"/>
              <w:autoSpaceDE w:val="0"/>
              <w:autoSpaceDN w:val="0"/>
            </w:pPr>
            <w:r w:rsidRPr="00C9019E">
              <w:t>Цель муниципальной программы</w:t>
            </w:r>
          </w:p>
        </w:tc>
        <w:tc>
          <w:tcPr>
            <w:tcW w:w="6096" w:type="dxa"/>
          </w:tcPr>
          <w:p w:rsidR="00242776" w:rsidRPr="00C9019E" w:rsidRDefault="00242776" w:rsidP="004C5123">
            <w:pPr>
              <w:jc w:val="both"/>
              <w:rPr>
                <w:rFonts w:eastAsia="Calibri"/>
                <w:lang w:eastAsia="en-US"/>
              </w:rPr>
            </w:pPr>
            <w:r>
              <w:rPr>
                <w:rFonts w:eastAsia="Calibri"/>
                <w:lang w:eastAsia="en-US"/>
              </w:rPr>
              <w:t>с</w:t>
            </w:r>
            <w:r w:rsidRPr="00C9019E">
              <w:rPr>
                <w:rFonts w:eastAsia="Calibri"/>
                <w:lang w:eastAsia="en-US"/>
              </w:rPr>
              <w:t xml:space="preserve">овершенствование системы социальной профилактики правонарушений, повышение </w:t>
            </w:r>
            <w:r w:rsidRPr="00C9019E">
              <w:rPr>
                <w:rFonts w:eastAsia="Calibri"/>
                <w:lang w:eastAsia="en-US"/>
              </w:rPr>
              <w:lastRenderedPageBreak/>
              <w:t xml:space="preserve">уровня правовой грамотности для формирования правосознания жителей Нижневартовского района </w:t>
            </w:r>
          </w:p>
        </w:tc>
      </w:tr>
      <w:tr w:rsidR="00242776" w:rsidRPr="00C9019E" w:rsidTr="004C5123">
        <w:tc>
          <w:tcPr>
            <w:tcW w:w="3464" w:type="dxa"/>
          </w:tcPr>
          <w:p w:rsidR="00242776" w:rsidRPr="00C9019E" w:rsidRDefault="00242776" w:rsidP="004C5123">
            <w:pPr>
              <w:widowControl w:val="0"/>
              <w:autoSpaceDE w:val="0"/>
              <w:autoSpaceDN w:val="0"/>
            </w:pPr>
            <w:r w:rsidRPr="00C9019E">
              <w:lastRenderedPageBreak/>
              <w:t>Задача муниципальной программы</w:t>
            </w:r>
          </w:p>
        </w:tc>
        <w:tc>
          <w:tcPr>
            <w:tcW w:w="6096" w:type="dxa"/>
          </w:tcPr>
          <w:p w:rsidR="00242776" w:rsidRDefault="00242776" w:rsidP="004C5123">
            <w:pPr>
              <w:jc w:val="both"/>
              <w:rPr>
                <w:rFonts w:eastAsia="Calibri"/>
                <w:lang w:eastAsia="en-US"/>
              </w:rPr>
            </w:pPr>
            <w:r>
              <w:rPr>
                <w:rFonts w:eastAsia="Calibri"/>
                <w:lang w:eastAsia="en-US"/>
              </w:rPr>
              <w:t>с</w:t>
            </w:r>
            <w:r w:rsidRPr="00C9019E">
              <w:rPr>
                <w:rFonts w:eastAsia="Calibri"/>
                <w:lang w:eastAsia="en-US"/>
              </w:rPr>
              <w:t>оздание и совершенствование условий для профилактики и обеспечения общественного порядка</w:t>
            </w:r>
          </w:p>
          <w:p w:rsidR="00242776" w:rsidRPr="00C9019E" w:rsidRDefault="00242776" w:rsidP="004C5123">
            <w:pPr>
              <w:jc w:val="both"/>
              <w:rPr>
                <w:rFonts w:eastAsia="Calibri"/>
                <w:lang w:eastAsia="en-US"/>
              </w:rPr>
            </w:pPr>
          </w:p>
        </w:tc>
      </w:tr>
      <w:tr w:rsidR="00242776" w:rsidRPr="00C9019E" w:rsidTr="004C5123">
        <w:tc>
          <w:tcPr>
            <w:tcW w:w="3464" w:type="dxa"/>
          </w:tcPr>
          <w:p w:rsidR="00242776" w:rsidRDefault="00242776" w:rsidP="004C5123">
            <w:pPr>
              <w:widowControl w:val="0"/>
              <w:autoSpaceDE w:val="0"/>
              <w:autoSpaceDN w:val="0"/>
            </w:pPr>
            <w:r w:rsidRPr="00C9019E">
              <w:t xml:space="preserve">Подпрограммы </w:t>
            </w:r>
          </w:p>
          <w:p w:rsidR="00242776" w:rsidRDefault="00242776" w:rsidP="004C5123">
            <w:pPr>
              <w:widowControl w:val="0"/>
              <w:autoSpaceDE w:val="0"/>
              <w:autoSpaceDN w:val="0"/>
            </w:pPr>
          </w:p>
          <w:p w:rsidR="00242776" w:rsidRPr="00C9019E" w:rsidRDefault="00242776" w:rsidP="004C5123">
            <w:pPr>
              <w:widowControl w:val="0"/>
              <w:autoSpaceDE w:val="0"/>
              <w:autoSpaceDN w:val="0"/>
            </w:pPr>
          </w:p>
        </w:tc>
        <w:tc>
          <w:tcPr>
            <w:tcW w:w="6096" w:type="dxa"/>
          </w:tcPr>
          <w:p w:rsidR="00242776" w:rsidRPr="00C9019E" w:rsidRDefault="00242776" w:rsidP="004C5123">
            <w:pPr>
              <w:widowControl w:val="0"/>
              <w:autoSpaceDE w:val="0"/>
              <w:autoSpaceDN w:val="0"/>
              <w:jc w:val="center"/>
            </w:pPr>
            <w:r>
              <w:t>-</w:t>
            </w:r>
          </w:p>
        </w:tc>
      </w:tr>
      <w:tr w:rsidR="00242776" w:rsidRPr="00C9019E" w:rsidTr="004C5123">
        <w:tc>
          <w:tcPr>
            <w:tcW w:w="3464" w:type="dxa"/>
          </w:tcPr>
          <w:p w:rsidR="00242776" w:rsidRDefault="00242776" w:rsidP="004C5123">
            <w:pPr>
              <w:widowControl w:val="0"/>
              <w:autoSpaceDE w:val="0"/>
              <w:autoSpaceDN w:val="0"/>
              <w:jc w:val="both"/>
            </w:pPr>
            <w:r w:rsidRPr="00221307">
              <w:t>Портфели проектов, проекты, входящие в состав муниципальной программы, в том числе направленные на реализацию национальных проектов (программ) Российской Федерации, параметры их финансового обеспечения</w:t>
            </w:r>
          </w:p>
          <w:p w:rsidR="00242776" w:rsidRPr="00221307" w:rsidRDefault="00242776" w:rsidP="004C5123">
            <w:pPr>
              <w:widowControl w:val="0"/>
              <w:autoSpaceDE w:val="0"/>
              <w:autoSpaceDN w:val="0"/>
              <w:jc w:val="both"/>
            </w:pPr>
          </w:p>
        </w:tc>
        <w:tc>
          <w:tcPr>
            <w:tcW w:w="6096" w:type="dxa"/>
          </w:tcPr>
          <w:p w:rsidR="00242776" w:rsidRPr="00C9019E" w:rsidRDefault="00242776" w:rsidP="004C5123">
            <w:pPr>
              <w:widowControl w:val="0"/>
              <w:autoSpaceDE w:val="0"/>
              <w:autoSpaceDN w:val="0"/>
              <w:jc w:val="center"/>
            </w:pPr>
            <w:r w:rsidRPr="00C9019E">
              <w:t>-</w:t>
            </w:r>
          </w:p>
        </w:tc>
      </w:tr>
      <w:tr w:rsidR="00242776" w:rsidRPr="00C9019E" w:rsidTr="004C5123">
        <w:tc>
          <w:tcPr>
            <w:tcW w:w="3464" w:type="dxa"/>
          </w:tcPr>
          <w:p w:rsidR="00242776" w:rsidRPr="00C9019E" w:rsidRDefault="00242776" w:rsidP="004C5123">
            <w:pPr>
              <w:widowControl w:val="0"/>
              <w:autoSpaceDE w:val="0"/>
              <w:autoSpaceDN w:val="0"/>
            </w:pPr>
            <w:r w:rsidRPr="00C9019E">
              <w:t>Целевые показатели муниципальной программы</w:t>
            </w:r>
          </w:p>
          <w:p w:rsidR="00242776" w:rsidRPr="00C9019E" w:rsidRDefault="00242776" w:rsidP="004C5123">
            <w:pPr>
              <w:widowControl w:val="0"/>
              <w:autoSpaceDE w:val="0"/>
              <w:autoSpaceDN w:val="0"/>
            </w:pPr>
          </w:p>
        </w:tc>
        <w:tc>
          <w:tcPr>
            <w:tcW w:w="6096" w:type="dxa"/>
          </w:tcPr>
          <w:p w:rsidR="00242776" w:rsidRPr="00C9019E" w:rsidRDefault="00242776" w:rsidP="004C5123">
            <w:pPr>
              <w:widowControl w:val="0"/>
              <w:autoSpaceDE w:val="0"/>
              <w:autoSpaceDN w:val="0"/>
              <w:jc w:val="both"/>
              <w:rPr>
                <w:color w:val="000000"/>
              </w:rPr>
            </w:pPr>
            <w:r>
              <w:t xml:space="preserve">1. </w:t>
            </w:r>
            <w:r w:rsidRPr="00C9019E">
              <w:t>Доля выявленных с участие</w:t>
            </w:r>
            <w:r w:rsidR="004C5123">
              <w:t>м общественности правонарушений</w:t>
            </w:r>
            <w:r w:rsidRPr="00C9019E">
              <w:t xml:space="preserve"> в общем количестве правонарушений, </w:t>
            </w:r>
            <w:r w:rsidRPr="00C9019E">
              <w:rPr>
                <w:color w:val="000000"/>
              </w:rPr>
              <w:t xml:space="preserve">с 1 </w:t>
            </w:r>
            <w:r>
              <w:rPr>
                <w:color w:val="000000"/>
              </w:rPr>
              <w:t>до 3 процентов.</w:t>
            </w:r>
          </w:p>
          <w:p w:rsidR="00242776" w:rsidRDefault="00242776" w:rsidP="004C5123">
            <w:pPr>
              <w:widowControl w:val="0"/>
              <w:autoSpaceDE w:val="0"/>
              <w:autoSpaceDN w:val="0"/>
              <w:jc w:val="both"/>
              <w:rPr>
                <w:rFonts w:cs="Calibri"/>
                <w:sz w:val="24"/>
                <w:szCs w:val="24"/>
              </w:rPr>
            </w:pPr>
            <w:r>
              <w:rPr>
                <w:color w:val="000000"/>
              </w:rPr>
              <w:t xml:space="preserve">2. </w:t>
            </w:r>
            <w:r w:rsidRPr="00C9019E">
              <w:t>Уровень преступности (число зарегистрированных преступлений на 100 тыс</w:t>
            </w:r>
            <w:r>
              <w:t xml:space="preserve">. человек населения), </w:t>
            </w:r>
            <w:r w:rsidRPr="00C9019E">
              <w:t xml:space="preserve">с </w:t>
            </w:r>
            <w:r>
              <w:t>2134</w:t>
            </w:r>
            <w:r w:rsidRPr="00C9019E">
              <w:t xml:space="preserve"> до </w:t>
            </w:r>
            <w:r>
              <w:t>1955</w:t>
            </w:r>
            <w:r w:rsidRPr="00C9019E">
              <w:t xml:space="preserve"> единиц</w:t>
            </w:r>
            <w:r w:rsidRPr="00C9019E">
              <w:rPr>
                <w:rFonts w:cs="Calibri"/>
                <w:sz w:val="24"/>
                <w:szCs w:val="24"/>
              </w:rPr>
              <w:t xml:space="preserve"> **</w:t>
            </w:r>
          </w:p>
          <w:p w:rsidR="00242776" w:rsidRPr="00C9019E" w:rsidRDefault="00242776" w:rsidP="004C5123">
            <w:pPr>
              <w:widowControl w:val="0"/>
              <w:autoSpaceDE w:val="0"/>
              <w:autoSpaceDN w:val="0"/>
              <w:jc w:val="both"/>
              <w:rPr>
                <w:rFonts w:cs="Calibri"/>
              </w:rPr>
            </w:pPr>
          </w:p>
        </w:tc>
      </w:tr>
      <w:tr w:rsidR="00242776" w:rsidRPr="00C9019E" w:rsidTr="004C5123">
        <w:tc>
          <w:tcPr>
            <w:tcW w:w="3464" w:type="dxa"/>
          </w:tcPr>
          <w:p w:rsidR="00242776" w:rsidRPr="00C9019E" w:rsidRDefault="00242776" w:rsidP="004C5123">
            <w:pPr>
              <w:widowControl w:val="0"/>
              <w:autoSpaceDE w:val="0"/>
              <w:autoSpaceDN w:val="0"/>
              <w:ind w:right="80"/>
              <w:jc w:val="both"/>
            </w:pPr>
            <w:r w:rsidRPr="00C9019E">
              <w:t>Сроки реализации муниципальной программы</w:t>
            </w:r>
          </w:p>
          <w:p w:rsidR="00242776" w:rsidRDefault="00242776" w:rsidP="004C5123">
            <w:pPr>
              <w:widowControl w:val="0"/>
              <w:autoSpaceDE w:val="0"/>
              <w:autoSpaceDN w:val="0"/>
            </w:pPr>
            <w:r w:rsidRPr="00C9019E">
              <w:t>(разрабатывается на срок от трех лет)</w:t>
            </w:r>
          </w:p>
          <w:p w:rsidR="00242776" w:rsidRPr="00C9019E" w:rsidRDefault="00242776" w:rsidP="004C5123">
            <w:pPr>
              <w:widowControl w:val="0"/>
              <w:autoSpaceDE w:val="0"/>
              <w:autoSpaceDN w:val="0"/>
            </w:pPr>
          </w:p>
        </w:tc>
        <w:tc>
          <w:tcPr>
            <w:tcW w:w="6096" w:type="dxa"/>
          </w:tcPr>
          <w:p w:rsidR="00242776" w:rsidRPr="00C9019E" w:rsidRDefault="00242776" w:rsidP="004C5123">
            <w:pPr>
              <w:widowControl w:val="0"/>
              <w:autoSpaceDE w:val="0"/>
              <w:autoSpaceDN w:val="0"/>
              <w:jc w:val="both"/>
            </w:pPr>
            <w:r>
              <w:t>2019−</w:t>
            </w:r>
            <w:r w:rsidRPr="00C9019E">
              <w:t>2025 годы и на период до 2030 года</w:t>
            </w:r>
          </w:p>
        </w:tc>
      </w:tr>
      <w:tr w:rsidR="00242776" w:rsidRPr="00C9019E" w:rsidTr="004C5123">
        <w:tc>
          <w:tcPr>
            <w:tcW w:w="3464" w:type="dxa"/>
          </w:tcPr>
          <w:p w:rsidR="00242776" w:rsidRPr="00C9019E" w:rsidRDefault="00242776" w:rsidP="004C5123">
            <w:pPr>
              <w:widowControl w:val="0"/>
              <w:autoSpaceDE w:val="0"/>
              <w:autoSpaceDN w:val="0"/>
            </w:pPr>
            <w:r w:rsidRPr="00C9019E">
              <w:t>Параметры финансового обеспечения муниципальной программы</w:t>
            </w:r>
          </w:p>
        </w:tc>
        <w:tc>
          <w:tcPr>
            <w:tcW w:w="6096" w:type="dxa"/>
          </w:tcPr>
          <w:p w:rsidR="00242776" w:rsidRPr="00C9019E" w:rsidRDefault="00242776" w:rsidP="004C5123">
            <w:pPr>
              <w:jc w:val="both"/>
              <w:rPr>
                <w:rFonts w:eastAsia="Calibri"/>
                <w:color w:val="000000"/>
                <w:lang w:eastAsia="en-US"/>
              </w:rPr>
            </w:pPr>
            <w:r w:rsidRPr="00C9019E">
              <w:rPr>
                <w:rFonts w:eastAsia="Calibri"/>
                <w:color w:val="000000"/>
                <w:lang w:eastAsia="en-US"/>
              </w:rPr>
              <w:t xml:space="preserve">общий объем финансирования муниципальной программы составляет </w:t>
            </w:r>
            <w:r>
              <w:rPr>
                <w:rFonts w:eastAsia="Calibri"/>
                <w:color w:val="000000"/>
                <w:lang w:eastAsia="en-US"/>
              </w:rPr>
              <w:t>4337,6</w:t>
            </w:r>
            <w:r w:rsidRPr="00C9019E">
              <w:rPr>
                <w:rFonts w:eastAsia="Calibri"/>
                <w:color w:val="000000"/>
                <w:lang w:eastAsia="en-US"/>
              </w:rPr>
              <w:t xml:space="preserve"> рублей, в том числе за счет средств бюджетов поселений </w:t>
            </w:r>
            <w:r>
              <w:rPr>
                <w:rFonts w:eastAsia="Calibri"/>
                <w:color w:val="000000"/>
                <w:lang w:eastAsia="en-US"/>
              </w:rPr>
              <w:t>2168,8</w:t>
            </w:r>
            <w:r w:rsidRPr="00C9019E">
              <w:rPr>
                <w:rFonts w:eastAsia="Calibri"/>
                <w:color w:val="000000"/>
                <w:lang w:eastAsia="en-US"/>
              </w:rPr>
              <w:t xml:space="preserve"> тыс. рублей, в том числе:</w:t>
            </w:r>
          </w:p>
          <w:p w:rsidR="00242776" w:rsidRPr="00476AD2" w:rsidRDefault="00242776" w:rsidP="004C5123">
            <w:pPr>
              <w:jc w:val="both"/>
              <w:rPr>
                <w:rFonts w:eastAsia="Calibri"/>
                <w:color w:val="000000"/>
                <w:lang w:eastAsia="en-US"/>
              </w:rPr>
            </w:pPr>
            <w:r w:rsidRPr="00C9019E">
              <w:rPr>
                <w:rFonts w:eastAsia="Calibri"/>
                <w:color w:val="000000"/>
                <w:lang w:eastAsia="en-US"/>
              </w:rPr>
              <w:t xml:space="preserve">2019 год – </w:t>
            </w:r>
            <w:r w:rsidRPr="00476AD2">
              <w:rPr>
                <w:rFonts w:eastAsia="Calibri"/>
                <w:color w:val="000000"/>
                <w:lang w:eastAsia="en-US"/>
              </w:rPr>
              <w:t>1576,2 тыс. рублей;</w:t>
            </w:r>
          </w:p>
          <w:p w:rsidR="00242776" w:rsidRPr="00476AD2" w:rsidRDefault="00242776" w:rsidP="004C5123">
            <w:pPr>
              <w:jc w:val="both"/>
              <w:rPr>
                <w:rFonts w:eastAsia="Calibri"/>
                <w:color w:val="000000"/>
                <w:lang w:eastAsia="en-US"/>
              </w:rPr>
            </w:pPr>
            <w:r w:rsidRPr="00476AD2">
              <w:rPr>
                <w:rFonts w:eastAsia="Calibri"/>
                <w:color w:val="000000"/>
                <w:lang w:eastAsia="en-US"/>
              </w:rPr>
              <w:t xml:space="preserve">2020 год – 1178,4 тыс. рублей; </w:t>
            </w:r>
          </w:p>
          <w:p w:rsidR="00242776" w:rsidRPr="00476AD2" w:rsidRDefault="00242776" w:rsidP="004C5123">
            <w:pPr>
              <w:jc w:val="both"/>
              <w:rPr>
                <w:rFonts w:eastAsia="Calibri"/>
                <w:color w:val="000000"/>
                <w:lang w:eastAsia="en-US"/>
              </w:rPr>
            </w:pPr>
            <w:r w:rsidRPr="00476AD2">
              <w:rPr>
                <w:rFonts w:eastAsia="Calibri"/>
                <w:color w:val="000000"/>
                <w:lang w:eastAsia="en-US"/>
              </w:rPr>
              <w:t>2021 год – 1583</w:t>
            </w:r>
            <w:r>
              <w:rPr>
                <w:rFonts w:eastAsia="Calibri"/>
                <w:color w:val="000000"/>
                <w:lang w:eastAsia="en-US"/>
              </w:rPr>
              <w:t>,0</w:t>
            </w:r>
            <w:r w:rsidRPr="00476AD2">
              <w:rPr>
                <w:rFonts w:eastAsia="Calibri"/>
                <w:color w:val="000000"/>
                <w:lang w:eastAsia="en-US"/>
              </w:rPr>
              <w:t xml:space="preserve"> тыс. рублей;</w:t>
            </w:r>
          </w:p>
          <w:p w:rsidR="00242776" w:rsidRPr="00476AD2" w:rsidRDefault="00242776" w:rsidP="004C5123">
            <w:pPr>
              <w:jc w:val="both"/>
              <w:rPr>
                <w:rFonts w:eastAsia="Calibri"/>
                <w:color w:val="000000"/>
                <w:lang w:eastAsia="en-US"/>
              </w:rPr>
            </w:pPr>
            <w:r w:rsidRPr="00476AD2">
              <w:rPr>
                <w:rFonts w:eastAsia="Calibri"/>
                <w:color w:val="000000"/>
                <w:lang w:eastAsia="en-US"/>
              </w:rPr>
              <w:t>2022 год – 0,0 тыс. рублей;</w:t>
            </w:r>
          </w:p>
          <w:p w:rsidR="00242776" w:rsidRPr="00C9019E" w:rsidRDefault="00242776" w:rsidP="004C5123">
            <w:pPr>
              <w:widowControl w:val="0"/>
              <w:autoSpaceDE w:val="0"/>
              <w:autoSpaceDN w:val="0"/>
              <w:jc w:val="both"/>
            </w:pPr>
            <w:r w:rsidRPr="00476AD2">
              <w:t>2023 год − 0,0 тыс. рублей</w:t>
            </w:r>
            <w:r w:rsidRPr="00C9019E">
              <w:t xml:space="preserve">; </w:t>
            </w:r>
          </w:p>
          <w:p w:rsidR="00242776" w:rsidRPr="00C9019E" w:rsidRDefault="00242776" w:rsidP="004C5123">
            <w:pPr>
              <w:widowControl w:val="0"/>
              <w:autoSpaceDE w:val="0"/>
              <w:autoSpaceDN w:val="0"/>
              <w:jc w:val="both"/>
            </w:pPr>
            <w:r>
              <w:t>2024 год −</w:t>
            </w:r>
            <w:r w:rsidRPr="00C9019E">
              <w:t xml:space="preserve"> 0,0 тыс. рублей; </w:t>
            </w:r>
          </w:p>
          <w:p w:rsidR="00242776" w:rsidRPr="00C9019E" w:rsidRDefault="004C5123" w:rsidP="004C5123">
            <w:pPr>
              <w:widowControl w:val="0"/>
              <w:autoSpaceDE w:val="0"/>
              <w:autoSpaceDN w:val="0"/>
              <w:jc w:val="both"/>
            </w:pPr>
            <w:r>
              <w:t>2025 год −</w:t>
            </w:r>
            <w:r w:rsidR="00242776" w:rsidRPr="00C9019E">
              <w:t xml:space="preserve"> 0,0 тыс. рублей; </w:t>
            </w:r>
          </w:p>
          <w:p w:rsidR="00242776" w:rsidRPr="00C9019E" w:rsidRDefault="00242776" w:rsidP="004C5123">
            <w:pPr>
              <w:widowControl w:val="0"/>
              <w:autoSpaceDE w:val="0"/>
              <w:autoSpaceDN w:val="0"/>
              <w:jc w:val="both"/>
            </w:pPr>
            <w:r>
              <w:lastRenderedPageBreak/>
              <w:t>2026−2030 годы −</w:t>
            </w:r>
            <w:r w:rsidR="004C5123">
              <w:t xml:space="preserve"> 0,0 тыс. рублей;</w:t>
            </w:r>
          </w:p>
          <w:p w:rsidR="00242776" w:rsidRPr="00C9019E" w:rsidRDefault="00242776" w:rsidP="004C5123">
            <w:pPr>
              <w:jc w:val="both"/>
              <w:rPr>
                <w:rFonts w:eastAsia="Calibri"/>
                <w:color w:val="000000"/>
                <w:lang w:eastAsia="en-US"/>
              </w:rPr>
            </w:pPr>
            <w:r w:rsidRPr="00C9019E">
              <w:rPr>
                <w:rFonts w:eastAsia="Calibri"/>
                <w:color w:val="000000"/>
                <w:lang w:eastAsia="en-US"/>
              </w:rPr>
              <w:t>за счет средств бюджета Ханты-Мансийского автономного округа – Югры – 3000,7 тыс. рублей, в том числе:</w:t>
            </w:r>
          </w:p>
          <w:p w:rsidR="00242776" w:rsidRPr="00476AD2" w:rsidRDefault="00242776" w:rsidP="004C5123">
            <w:pPr>
              <w:jc w:val="both"/>
              <w:rPr>
                <w:rFonts w:eastAsia="Calibri"/>
                <w:color w:val="000000"/>
                <w:lang w:eastAsia="en-US"/>
              </w:rPr>
            </w:pPr>
            <w:r w:rsidRPr="00C9019E">
              <w:rPr>
                <w:rFonts w:eastAsia="Calibri"/>
                <w:color w:val="000000"/>
                <w:lang w:eastAsia="en-US"/>
              </w:rPr>
              <w:t xml:space="preserve">2019 год – </w:t>
            </w:r>
            <w:r>
              <w:rPr>
                <w:rFonts w:eastAsia="Calibri"/>
                <w:color w:val="000000"/>
                <w:lang w:eastAsia="en-US"/>
              </w:rPr>
              <w:t>1576</w:t>
            </w:r>
            <w:r w:rsidRPr="00476AD2">
              <w:rPr>
                <w:rFonts w:eastAsia="Calibri"/>
                <w:color w:val="000000"/>
                <w:lang w:eastAsia="en-US"/>
              </w:rPr>
              <w:t>,2 тыс. рублей;</w:t>
            </w:r>
          </w:p>
          <w:p w:rsidR="00242776" w:rsidRPr="00476AD2" w:rsidRDefault="00242776" w:rsidP="004C5123">
            <w:pPr>
              <w:jc w:val="both"/>
              <w:rPr>
                <w:rFonts w:eastAsia="Calibri"/>
                <w:color w:val="000000"/>
                <w:lang w:eastAsia="en-US"/>
              </w:rPr>
            </w:pPr>
            <w:r w:rsidRPr="00476AD2">
              <w:rPr>
                <w:rFonts w:eastAsia="Calibri"/>
                <w:color w:val="000000"/>
                <w:lang w:eastAsia="en-US"/>
              </w:rPr>
              <w:t xml:space="preserve">2020 год – 1178,4 тыс. рублей; </w:t>
            </w:r>
          </w:p>
          <w:p w:rsidR="00242776" w:rsidRPr="00476AD2" w:rsidRDefault="00242776" w:rsidP="004C5123">
            <w:pPr>
              <w:jc w:val="both"/>
              <w:rPr>
                <w:rFonts w:eastAsia="Calibri"/>
                <w:color w:val="000000"/>
                <w:lang w:eastAsia="en-US"/>
              </w:rPr>
            </w:pPr>
            <w:r w:rsidRPr="00476AD2">
              <w:rPr>
                <w:rFonts w:eastAsia="Calibri"/>
                <w:color w:val="000000"/>
                <w:lang w:eastAsia="en-US"/>
              </w:rPr>
              <w:t>2021 год – 1583</w:t>
            </w:r>
            <w:r>
              <w:rPr>
                <w:rFonts w:eastAsia="Calibri"/>
                <w:color w:val="000000"/>
                <w:lang w:eastAsia="en-US"/>
              </w:rPr>
              <w:t>,0</w:t>
            </w:r>
            <w:r w:rsidRPr="00476AD2">
              <w:rPr>
                <w:rFonts w:eastAsia="Calibri"/>
                <w:color w:val="000000"/>
                <w:lang w:eastAsia="en-US"/>
              </w:rPr>
              <w:t xml:space="preserve"> тыс. рублей;</w:t>
            </w:r>
          </w:p>
          <w:p w:rsidR="00242776" w:rsidRPr="00C9019E" w:rsidRDefault="00242776" w:rsidP="004C5123">
            <w:pPr>
              <w:widowControl w:val="0"/>
              <w:autoSpaceDE w:val="0"/>
              <w:autoSpaceDN w:val="0"/>
              <w:jc w:val="both"/>
            </w:pPr>
            <w:r w:rsidRPr="00476AD2">
              <w:t>2022 год − 0,0 тыс. рублей</w:t>
            </w:r>
            <w:r w:rsidRPr="00C9019E">
              <w:t xml:space="preserve">; </w:t>
            </w:r>
          </w:p>
          <w:p w:rsidR="00242776" w:rsidRPr="00C9019E" w:rsidRDefault="00242776" w:rsidP="004C5123">
            <w:pPr>
              <w:widowControl w:val="0"/>
              <w:autoSpaceDE w:val="0"/>
              <w:autoSpaceDN w:val="0"/>
              <w:jc w:val="both"/>
            </w:pPr>
            <w:r w:rsidRPr="00C9019E">
              <w:t xml:space="preserve">2023 год – 0,0 тыс. рублей; </w:t>
            </w:r>
          </w:p>
          <w:p w:rsidR="00242776" w:rsidRPr="00C9019E" w:rsidRDefault="00242776" w:rsidP="004C5123">
            <w:pPr>
              <w:widowControl w:val="0"/>
              <w:autoSpaceDE w:val="0"/>
              <w:autoSpaceDN w:val="0"/>
              <w:jc w:val="both"/>
            </w:pPr>
            <w:r>
              <w:t xml:space="preserve">2024 год − </w:t>
            </w:r>
            <w:r w:rsidRPr="00C9019E">
              <w:t xml:space="preserve">0,0 тыс. рублей; </w:t>
            </w:r>
          </w:p>
          <w:p w:rsidR="00242776" w:rsidRPr="00C9019E" w:rsidRDefault="00242776" w:rsidP="004C5123">
            <w:pPr>
              <w:widowControl w:val="0"/>
              <w:autoSpaceDE w:val="0"/>
              <w:autoSpaceDN w:val="0"/>
              <w:jc w:val="both"/>
            </w:pPr>
            <w:r>
              <w:t>2025 год −</w:t>
            </w:r>
            <w:r w:rsidRPr="00C9019E">
              <w:t xml:space="preserve"> 0,0 тыс. рублей; </w:t>
            </w:r>
          </w:p>
          <w:p w:rsidR="00242776" w:rsidRPr="00C9019E" w:rsidRDefault="00242776" w:rsidP="004C5123">
            <w:pPr>
              <w:widowControl w:val="0"/>
              <w:autoSpaceDE w:val="0"/>
              <w:autoSpaceDN w:val="0"/>
              <w:jc w:val="both"/>
            </w:pPr>
            <w:r>
              <w:t>2026−</w:t>
            </w:r>
            <w:r w:rsidR="004C5123">
              <w:t>2030 годы −</w:t>
            </w:r>
            <w:r w:rsidRPr="00C9019E">
              <w:t xml:space="preserve"> 0,0 тыс. рублей.</w:t>
            </w:r>
          </w:p>
          <w:p w:rsidR="00242776" w:rsidRPr="00C9019E" w:rsidRDefault="00242776" w:rsidP="004C5123">
            <w:pPr>
              <w:jc w:val="both"/>
              <w:rPr>
                <w:rFonts w:eastAsia="Calibri"/>
                <w:color w:val="000000"/>
                <w:lang w:eastAsia="en-US"/>
              </w:rPr>
            </w:pPr>
          </w:p>
        </w:tc>
      </w:tr>
      <w:tr w:rsidR="00242776" w:rsidRPr="00C9019E" w:rsidTr="004C5123">
        <w:tc>
          <w:tcPr>
            <w:tcW w:w="3464" w:type="dxa"/>
          </w:tcPr>
          <w:p w:rsidR="00242776" w:rsidRPr="00C9019E" w:rsidRDefault="00242776" w:rsidP="004C5123">
            <w:pPr>
              <w:widowControl w:val="0"/>
              <w:autoSpaceDE w:val="0"/>
              <w:autoSpaceDN w:val="0"/>
            </w:pPr>
          </w:p>
        </w:tc>
        <w:tc>
          <w:tcPr>
            <w:tcW w:w="6096" w:type="dxa"/>
          </w:tcPr>
          <w:p w:rsidR="00242776" w:rsidRPr="00C9019E" w:rsidRDefault="00242776" w:rsidP="004C5123">
            <w:pPr>
              <w:widowControl w:val="0"/>
              <w:autoSpaceDE w:val="0"/>
              <w:autoSpaceDN w:val="0"/>
              <w:ind w:firstLine="283"/>
              <w:jc w:val="center"/>
            </w:pPr>
          </w:p>
        </w:tc>
      </w:tr>
    </w:tbl>
    <w:p w:rsidR="00242776" w:rsidRPr="00E22D09" w:rsidRDefault="00242776" w:rsidP="00242776">
      <w:pPr>
        <w:widowControl w:val="0"/>
        <w:autoSpaceDE w:val="0"/>
        <w:autoSpaceDN w:val="0"/>
        <w:jc w:val="center"/>
        <w:outlineLvl w:val="1"/>
        <w:rPr>
          <w:b/>
        </w:rPr>
      </w:pPr>
      <w:r w:rsidRPr="00E22D09">
        <w:rPr>
          <w:b/>
        </w:rPr>
        <w:t>Раздел 1. О стимулировании инвестиционной и</w:t>
      </w:r>
    </w:p>
    <w:p w:rsidR="00242776" w:rsidRPr="00E22D09" w:rsidRDefault="00242776" w:rsidP="00242776">
      <w:pPr>
        <w:widowControl w:val="0"/>
        <w:autoSpaceDE w:val="0"/>
        <w:autoSpaceDN w:val="0"/>
        <w:jc w:val="center"/>
        <w:outlineLvl w:val="1"/>
        <w:rPr>
          <w:b/>
        </w:rPr>
      </w:pPr>
      <w:r w:rsidRPr="00E22D09">
        <w:rPr>
          <w:b/>
        </w:rPr>
        <w:t>инновационной деятельности, развитие конкуренции и негосударственного сектора экономики</w:t>
      </w:r>
    </w:p>
    <w:p w:rsidR="00242776" w:rsidRPr="008639E9" w:rsidRDefault="00242776" w:rsidP="00242776">
      <w:pPr>
        <w:widowControl w:val="0"/>
        <w:autoSpaceDE w:val="0"/>
        <w:autoSpaceDN w:val="0"/>
        <w:jc w:val="both"/>
      </w:pPr>
    </w:p>
    <w:p w:rsidR="00242776" w:rsidRPr="008639E9" w:rsidRDefault="00242776" w:rsidP="00242776">
      <w:pPr>
        <w:widowControl w:val="0"/>
        <w:autoSpaceDE w:val="0"/>
        <w:autoSpaceDN w:val="0"/>
        <w:ind w:firstLine="709"/>
        <w:jc w:val="both"/>
      </w:pPr>
      <w:r w:rsidRPr="008639E9">
        <w:t>Исходя из полномочий ответственного исполнителя</w:t>
      </w:r>
      <w:r w:rsidR="004C5123">
        <w:t>,</w:t>
      </w:r>
      <w:r w:rsidRPr="008639E9">
        <w:t xml:space="preserve"> муниципальная программа не содержит мер</w:t>
      </w:r>
      <w:r w:rsidR="004C5123">
        <w:t>,</w:t>
      </w:r>
      <w:r w:rsidRPr="008639E9">
        <w:t xml:space="preserve"> направленных на:</w:t>
      </w:r>
    </w:p>
    <w:p w:rsidR="00242776" w:rsidRPr="008639E9" w:rsidRDefault="00242776" w:rsidP="00242776">
      <w:pPr>
        <w:pStyle w:val="ConsPlusNormal"/>
        <w:ind w:firstLine="709"/>
        <w:jc w:val="both"/>
        <w:rPr>
          <w:rFonts w:ascii="Times New Roman" w:hAnsi="Times New Roman" w:cs="Times New Roman"/>
          <w:sz w:val="28"/>
          <w:szCs w:val="28"/>
        </w:rPr>
      </w:pPr>
      <w:r w:rsidRPr="008639E9">
        <w:rPr>
          <w:rFonts w:ascii="Times New Roman" w:hAnsi="Times New Roman" w:cs="Times New Roman"/>
          <w:sz w:val="28"/>
          <w:szCs w:val="28"/>
        </w:rPr>
        <w:t>формирование благоприятного инвестиционного климата;</w:t>
      </w:r>
    </w:p>
    <w:p w:rsidR="00242776" w:rsidRPr="008639E9" w:rsidRDefault="00242776" w:rsidP="00242776">
      <w:pPr>
        <w:autoSpaceDE w:val="0"/>
        <w:autoSpaceDN w:val="0"/>
        <w:ind w:firstLine="709"/>
        <w:jc w:val="both"/>
      </w:pPr>
      <w:r w:rsidRPr="008639E9">
        <w:t>развитие конкуренции;</w:t>
      </w:r>
    </w:p>
    <w:p w:rsidR="00242776" w:rsidRDefault="00242776" w:rsidP="00242776">
      <w:pPr>
        <w:widowControl w:val="0"/>
        <w:autoSpaceDE w:val="0"/>
        <w:autoSpaceDN w:val="0"/>
        <w:ind w:firstLine="709"/>
        <w:jc w:val="both"/>
      </w:pPr>
      <w:r w:rsidRPr="008639E9">
        <w:t>регулирование отношений в сфере предпринимательской деятельности.</w:t>
      </w:r>
    </w:p>
    <w:p w:rsidR="00242776" w:rsidRDefault="00242776" w:rsidP="00242776">
      <w:pPr>
        <w:widowControl w:val="0"/>
        <w:autoSpaceDE w:val="0"/>
        <w:autoSpaceDN w:val="0"/>
        <w:ind w:firstLine="709"/>
        <w:jc w:val="both"/>
      </w:pPr>
    </w:p>
    <w:p w:rsidR="00242776" w:rsidRPr="001535AE" w:rsidRDefault="00242776" w:rsidP="00242776">
      <w:pPr>
        <w:widowControl w:val="0"/>
        <w:autoSpaceDE w:val="0"/>
        <w:autoSpaceDN w:val="0"/>
        <w:jc w:val="center"/>
        <w:rPr>
          <w:b/>
        </w:rPr>
      </w:pPr>
      <w:r w:rsidRPr="001535AE">
        <w:rPr>
          <w:b/>
        </w:rPr>
        <w:t xml:space="preserve">Раздел 2. Механизм реализации </w:t>
      </w:r>
      <w:r>
        <w:rPr>
          <w:b/>
        </w:rPr>
        <w:t xml:space="preserve">мероприятий </w:t>
      </w:r>
      <w:r w:rsidRPr="001535AE">
        <w:rPr>
          <w:b/>
        </w:rPr>
        <w:t>муниципальной программы</w:t>
      </w:r>
    </w:p>
    <w:p w:rsidR="00242776" w:rsidRPr="00C9019E" w:rsidRDefault="00242776" w:rsidP="00242776">
      <w:pPr>
        <w:widowControl w:val="0"/>
        <w:autoSpaceDE w:val="0"/>
        <w:autoSpaceDN w:val="0"/>
        <w:ind w:firstLine="540"/>
        <w:jc w:val="center"/>
      </w:pPr>
    </w:p>
    <w:p w:rsidR="00242776" w:rsidRDefault="00242776" w:rsidP="00242776">
      <w:pPr>
        <w:widowControl w:val="0"/>
        <w:autoSpaceDE w:val="0"/>
        <w:autoSpaceDN w:val="0"/>
        <w:ind w:firstLine="709"/>
        <w:jc w:val="both"/>
      </w:pPr>
      <w:r w:rsidRPr="00C9019E">
        <w:t>2.1. Финансовое обеспечение муниципальной программы осуществляется в пределах средств, выделенных из местн</w:t>
      </w:r>
      <w:r>
        <w:t>ого</w:t>
      </w:r>
      <w:r w:rsidRPr="00C9019E">
        <w:t xml:space="preserve"> бюджет</w:t>
      </w:r>
      <w:r>
        <w:t>а</w:t>
      </w:r>
      <w:r w:rsidRPr="00C9019E">
        <w:t xml:space="preserve"> и бюджета автономного округа ответственному исполнителю и соисполнителям в пределах лимитов бюджетных обязательств и объемов финансирования, предусмотренных по муниципальной программе.</w:t>
      </w:r>
    </w:p>
    <w:p w:rsidR="00242776" w:rsidRPr="00C9019E" w:rsidRDefault="00242776" w:rsidP="00242776">
      <w:pPr>
        <w:autoSpaceDE w:val="0"/>
        <w:autoSpaceDN w:val="0"/>
        <w:adjustRightInd w:val="0"/>
        <w:ind w:firstLine="709"/>
        <w:jc w:val="both"/>
        <w:rPr>
          <w:rFonts w:eastAsia="Calibri"/>
          <w:lang w:eastAsia="en-US"/>
        </w:rPr>
      </w:pPr>
      <w:r>
        <w:rPr>
          <w:rFonts w:eastAsia="Calibri"/>
          <w:color w:val="000000"/>
          <w:lang w:eastAsia="en-US"/>
        </w:rPr>
        <w:t>2.1.1.</w:t>
      </w:r>
      <w:r w:rsidRPr="00C9019E">
        <w:rPr>
          <w:rFonts w:eastAsia="Calibri"/>
          <w:color w:val="000000"/>
          <w:lang w:eastAsia="en-US"/>
        </w:rPr>
        <w:t xml:space="preserve"> Ответственный исполнитель муниципальной программы </w:t>
      </w:r>
      <w:r w:rsidRPr="00C9019E">
        <w:rPr>
          <w:rFonts w:eastAsia="Calibri"/>
          <w:lang w:eastAsia="en-US"/>
        </w:rPr>
        <w:t xml:space="preserve">района – </w:t>
      </w:r>
      <w:r w:rsidRPr="00C9019E">
        <w:rPr>
          <w:rFonts w:eastAsia="Calibri"/>
          <w:color w:val="000000"/>
          <w:lang w:eastAsia="en-US"/>
        </w:rPr>
        <w:t xml:space="preserve">отдел по вопросам общественной безопасности </w:t>
      </w:r>
      <w:r w:rsidRPr="00C9019E">
        <w:rPr>
          <w:rFonts w:eastAsia="Calibri"/>
          <w:lang w:eastAsia="en-US"/>
        </w:rPr>
        <w:t>администрации района осуществляет текущее управление реализацией муниципальной программы, обладает правом вносить предложения об изменении объемов финансовых средств, направляемых на решение задач и достижение целей, обеспечивает взаимодействие с соисполнителями муниципальной программы в целях ее наилучшей реализации, в том числе запрашивает у них информацию, необходимую для оценки эффективности ее реализации.</w:t>
      </w:r>
    </w:p>
    <w:p w:rsidR="00242776" w:rsidRPr="00C9019E" w:rsidRDefault="00242776" w:rsidP="00242776">
      <w:pPr>
        <w:autoSpaceDE w:val="0"/>
        <w:autoSpaceDN w:val="0"/>
        <w:adjustRightInd w:val="0"/>
        <w:ind w:firstLine="709"/>
        <w:jc w:val="both"/>
        <w:rPr>
          <w:rFonts w:eastAsia="Calibri"/>
          <w:lang w:eastAsia="en-US"/>
        </w:rPr>
      </w:pPr>
      <w:r>
        <w:rPr>
          <w:rFonts w:eastAsia="Calibri"/>
          <w:lang w:eastAsia="en-US"/>
        </w:rPr>
        <w:t>2.1.2.</w:t>
      </w:r>
      <w:r w:rsidRPr="00C9019E">
        <w:rPr>
          <w:rFonts w:eastAsia="Calibri"/>
          <w:lang w:eastAsia="en-US"/>
        </w:rPr>
        <w:t>Начальник отдела по вопросам общественной безопасности администрации района несет персональную ответственность за реализацию мероприятий и достижение показателей муниципальной программы.</w:t>
      </w:r>
    </w:p>
    <w:p w:rsidR="00242776" w:rsidRPr="00C9019E" w:rsidRDefault="00242776" w:rsidP="00242776">
      <w:pPr>
        <w:autoSpaceDE w:val="0"/>
        <w:autoSpaceDN w:val="0"/>
        <w:adjustRightInd w:val="0"/>
        <w:ind w:firstLine="709"/>
        <w:jc w:val="both"/>
        <w:rPr>
          <w:rFonts w:eastAsia="Calibri"/>
          <w:lang w:eastAsia="en-US"/>
        </w:rPr>
      </w:pPr>
      <w:r>
        <w:rPr>
          <w:rFonts w:eastAsia="Calibri"/>
          <w:lang w:eastAsia="en-US"/>
        </w:rPr>
        <w:t>2.1.3.</w:t>
      </w:r>
      <w:r w:rsidRPr="00C9019E">
        <w:rPr>
          <w:rFonts w:eastAsia="Calibri"/>
          <w:lang w:eastAsia="en-US"/>
        </w:rPr>
        <w:t>В целях эффективной реализации муниципальной программы часть функций по исполнению ее мероприятий передана соисполнителям программы.</w:t>
      </w:r>
    </w:p>
    <w:p w:rsidR="00242776" w:rsidRPr="00C9019E" w:rsidRDefault="00242776" w:rsidP="00242776">
      <w:pPr>
        <w:ind w:firstLine="709"/>
        <w:contextualSpacing/>
        <w:jc w:val="both"/>
        <w:rPr>
          <w:rFonts w:eastAsia="Calibri"/>
          <w:lang w:eastAsia="en-US"/>
        </w:rPr>
      </w:pPr>
      <w:r>
        <w:rPr>
          <w:rFonts w:eastAsia="Calibri"/>
          <w:lang w:eastAsia="en-US"/>
        </w:rPr>
        <w:lastRenderedPageBreak/>
        <w:t>2.1.4.</w:t>
      </w:r>
      <w:r w:rsidRPr="00C9019E">
        <w:rPr>
          <w:rFonts w:eastAsia="Calibri"/>
          <w:lang w:eastAsia="en-US"/>
        </w:rPr>
        <w:t>Ответственный исполнитель и соисполнители муниципальной программы осуществляют организацию работы и выполнение мероприятий, предусмотренных муниципальной программой, в полном объеме, качественно и в срок, несут ответственность за эффективное и целевое использование средств.</w:t>
      </w:r>
    </w:p>
    <w:p w:rsidR="00242776" w:rsidRPr="00C9019E" w:rsidRDefault="00242776" w:rsidP="00242776">
      <w:pPr>
        <w:widowControl w:val="0"/>
        <w:autoSpaceDE w:val="0"/>
        <w:autoSpaceDN w:val="0"/>
        <w:adjustRightInd w:val="0"/>
        <w:ind w:firstLine="709"/>
        <w:jc w:val="both"/>
        <w:rPr>
          <w:rFonts w:eastAsia="Calibri"/>
          <w:lang w:eastAsia="en-US"/>
        </w:rPr>
      </w:pPr>
      <w:r>
        <w:rPr>
          <w:rFonts w:eastAsia="Calibri"/>
          <w:lang w:eastAsia="en-US"/>
        </w:rPr>
        <w:t>2.2</w:t>
      </w:r>
      <w:r w:rsidRPr="00C9019E">
        <w:rPr>
          <w:rFonts w:eastAsia="Calibri"/>
          <w:lang w:eastAsia="en-US"/>
        </w:rPr>
        <w:t xml:space="preserve">. Реализация мероприятий «Создание условий деятельности народных дружин», «Обеспечение функционирования и развития систем видеонаблюдения в сфере общественного порядка в городских и сельских поселениях» осуществляется на основании соглашений, заключенных между администрацией района и </w:t>
      </w:r>
      <w:r w:rsidRPr="00C9019E">
        <w:rPr>
          <w:rFonts w:eastAsia="Courier New"/>
          <w:bCs/>
          <w:lang w:eastAsia="en-US"/>
        </w:rPr>
        <w:t>Департаментом внутренней политики Ханты-Мансийского автономного округа – Югры.</w:t>
      </w:r>
      <w:r w:rsidRPr="00C9019E">
        <w:rPr>
          <w:rFonts w:eastAsia="Calibri"/>
          <w:lang w:eastAsia="en-US"/>
        </w:rPr>
        <w:t xml:space="preserve"> Предоставление субсидий из бюджета </w:t>
      </w:r>
      <w:r w:rsidR="004C5123" w:rsidRPr="00C9019E">
        <w:rPr>
          <w:rFonts w:eastAsia="Courier New"/>
          <w:bCs/>
          <w:lang w:eastAsia="en-US"/>
        </w:rPr>
        <w:t>Ханты-Мансийского автономного округа – Югры</w:t>
      </w:r>
      <w:r w:rsidRPr="00C9019E">
        <w:rPr>
          <w:rFonts w:eastAsia="Calibri"/>
          <w:lang w:eastAsia="en-US"/>
        </w:rPr>
        <w:t>на реализацию мероприятий осуществляется в соответствии с Порядком, утвержденным, постановлением Правительства Ханты-Мансийского автономного округ</w:t>
      </w:r>
      <w:r>
        <w:rPr>
          <w:rFonts w:eastAsia="Calibri"/>
          <w:lang w:eastAsia="en-US"/>
        </w:rPr>
        <w:t>а − Югры от 05.10.2018 № 348-п</w:t>
      </w:r>
      <w:r w:rsidRPr="00C9019E">
        <w:rPr>
          <w:rFonts w:eastAsia="Calibri"/>
          <w:color w:val="000000"/>
          <w:lang w:eastAsia="en-US"/>
        </w:rPr>
        <w:t>«</w:t>
      </w:r>
      <w:r w:rsidRPr="00C9019E">
        <w:rPr>
          <w:rFonts w:eastAsia="Calibri"/>
          <w:lang w:eastAsia="en-US"/>
        </w:rPr>
        <w:t>О</w:t>
      </w:r>
      <w:r w:rsidRPr="00C9019E">
        <w:rPr>
          <w:rFonts w:eastAsia="Calibri"/>
          <w:bCs/>
          <w:lang w:eastAsia="en-US"/>
        </w:rPr>
        <w:t xml:space="preserve"> государственной программе Ханты-Мансийского автономного округа – Югры «</w:t>
      </w:r>
      <w:r w:rsidRPr="00C9019E">
        <w:rPr>
          <w:rFonts w:eastAsia="Calibri"/>
          <w:lang w:eastAsia="en-US"/>
        </w:rPr>
        <w:t>Профилактика правонарушенийи обеспечение отдельных прав граждан</w:t>
      </w:r>
      <w:r w:rsidRPr="00C9019E">
        <w:rPr>
          <w:rFonts w:eastAsia="Calibri"/>
          <w:color w:val="000000"/>
          <w:lang w:eastAsia="en-US"/>
        </w:rPr>
        <w:t>»</w:t>
      </w:r>
      <w:r>
        <w:rPr>
          <w:rFonts w:eastAsia="Calibri"/>
          <w:color w:val="000000"/>
          <w:lang w:eastAsia="en-US"/>
        </w:rPr>
        <w:t>.</w:t>
      </w:r>
    </w:p>
    <w:p w:rsidR="00242776" w:rsidRDefault="00242776" w:rsidP="00242776">
      <w:pPr>
        <w:widowControl w:val="0"/>
        <w:autoSpaceDE w:val="0"/>
        <w:autoSpaceDN w:val="0"/>
        <w:adjustRightInd w:val="0"/>
        <w:ind w:firstLine="709"/>
        <w:jc w:val="both"/>
        <w:rPr>
          <w:rFonts w:eastAsia="Calibri"/>
          <w:lang w:eastAsia="en-US"/>
        </w:rPr>
      </w:pPr>
      <w:r w:rsidRPr="00C9019E">
        <w:rPr>
          <w:rFonts w:eastAsia="Calibri"/>
          <w:lang w:eastAsia="en-US"/>
        </w:rPr>
        <w:t>2.</w:t>
      </w:r>
      <w:r>
        <w:rPr>
          <w:rFonts w:eastAsia="Calibri"/>
          <w:lang w:eastAsia="en-US"/>
        </w:rPr>
        <w:t>2.1</w:t>
      </w:r>
      <w:r w:rsidRPr="00C9019E">
        <w:rPr>
          <w:rFonts w:eastAsia="Calibri"/>
          <w:lang w:eastAsia="en-US"/>
        </w:rPr>
        <w:t xml:space="preserve">. Уровень софинансирования бюджетов поселений за счет средств бюджета </w:t>
      </w:r>
      <w:r w:rsidR="00A72915" w:rsidRPr="00C9019E">
        <w:rPr>
          <w:rFonts w:eastAsia="Courier New"/>
          <w:bCs/>
          <w:lang w:eastAsia="en-US"/>
        </w:rPr>
        <w:t>Ханты-Мансийского автономного округа – Югры</w:t>
      </w:r>
      <w:r w:rsidRPr="00C9019E">
        <w:rPr>
          <w:rFonts w:eastAsia="Calibri"/>
          <w:lang w:eastAsia="en-US"/>
        </w:rPr>
        <w:t>− 50 процентов, уровень софинансирования бюджета поселений – 50 процентов. На выполнение мероприятий бюджетам городских и сельских поселений района предоставляются иные межбюджетные трансферты на основании соглашений, заключенных между администрацией района и администрациями поселений.</w:t>
      </w:r>
    </w:p>
    <w:p w:rsidR="00242776" w:rsidRPr="00C9019E" w:rsidRDefault="00242776" w:rsidP="00242776">
      <w:pPr>
        <w:autoSpaceDE w:val="0"/>
        <w:autoSpaceDN w:val="0"/>
        <w:adjustRightInd w:val="0"/>
        <w:ind w:firstLine="709"/>
        <w:jc w:val="both"/>
        <w:rPr>
          <w:rFonts w:eastAsia="Calibri"/>
          <w:lang w:eastAsia="en-US"/>
        </w:rPr>
      </w:pPr>
      <w:r>
        <w:rPr>
          <w:rFonts w:eastAsia="Calibri"/>
          <w:lang w:eastAsia="en-US"/>
        </w:rPr>
        <w:t xml:space="preserve">2.2.2. </w:t>
      </w:r>
      <w:r w:rsidRPr="00C9019E">
        <w:rPr>
          <w:rFonts w:eastAsia="Calibri"/>
          <w:lang w:eastAsia="en-US"/>
        </w:rPr>
        <w:t>Ответственный исполнитель муниципальной программы заключает соглашения о предоставлении иных межбюджетных трансфертов из бюджета района поселениям, входящим в состав района.</w:t>
      </w:r>
    </w:p>
    <w:p w:rsidR="00242776" w:rsidRPr="00C9019E" w:rsidRDefault="00242776" w:rsidP="00242776">
      <w:pPr>
        <w:autoSpaceDE w:val="0"/>
        <w:autoSpaceDN w:val="0"/>
        <w:adjustRightInd w:val="0"/>
        <w:ind w:firstLine="709"/>
        <w:jc w:val="both"/>
        <w:rPr>
          <w:rFonts w:eastAsia="Calibri"/>
          <w:lang w:eastAsia="en-US"/>
        </w:rPr>
      </w:pPr>
      <w:r w:rsidRPr="00C9019E">
        <w:rPr>
          <w:rFonts w:eastAsia="Calibri"/>
          <w:lang w:eastAsia="en-US"/>
        </w:rPr>
        <w:t>Соглашение должно содержать следующую информацию:</w:t>
      </w:r>
    </w:p>
    <w:p w:rsidR="00242776" w:rsidRPr="00C9019E" w:rsidRDefault="00242776" w:rsidP="00242776">
      <w:pPr>
        <w:ind w:firstLine="709"/>
        <w:contextualSpacing/>
        <w:jc w:val="both"/>
        <w:rPr>
          <w:rFonts w:eastAsia="Calibri"/>
          <w:lang w:eastAsia="en-US"/>
        </w:rPr>
      </w:pPr>
      <w:r w:rsidRPr="00C9019E">
        <w:rPr>
          <w:rFonts w:eastAsia="Calibri"/>
          <w:lang w:eastAsia="en-US"/>
        </w:rPr>
        <w:t>предмет соглашения, цели и (или) перечень мероприятий;</w:t>
      </w:r>
    </w:p>
    <w:p w:rsidR="00242776" w:rsidRPr="00C9019E" w:rsidRDefault="00242776" w:rsidP="00242776">
      <w:pPr>
        <w:ind w:firstLine="709"/>
        <w:contextualSpacing/>
        <w:jc w:val="both"/>
        <w:rPr>
          <w:rFonts w:eastAsia="Calibri"/>
          <w:lang w:eastAsia="en-US"/>
        </w:rPr>
      </w:pPr>
      <w:r w:rsidRPr="00C9019E">
        <w:rPr>
          <w:rFonts w:eastAsia="Calibri"/>
          <w:lang w:eastAsia="en-US"/>
        </w:rPr>
        <w:t>объем иных межбюджетных трансфертов;</w:t>
      </w:r>
    </w:p>
    <w:p w:rsidR="00242776" w:rsidRPr="00C9019E" w:rsidRDefault="00242776" w:rsidP="00242776">
      <w:pPr>
        <w:ind w:firstLine="709"/>
        <w:contextualSpacing/>
        <w:jc w:val="both"/>
        <w:rPr>
          <w:rFonts w:eastAsia="Calibri"/>
          <w:lang w:eastAsia="en-US"/>
        </w:rPr>
      </w:pPr>
      <w:r w:rsidRPr="00C9019E">
        <w:rPr>
          <w:rFonts w:eastAsia="Calibri"/>
          <w:lang w:eastAsia="en-US"/>
        </w:rPr>
        <w:t>порядок перечисления иных межбюджетных трансфертов;</w:t>
      </w:r>
    </w:p>
    <w:p w:rsidR="00242776" w:rsidRPr="00C9019E" w:rsidRDefault="00242776" w:rsidP="00242776">
      <w:pPr>
        <w:ind w:firstLine="709"/>
        <w:contextualSpacing/>
        <w:jc w:val="both"/>
        <w:rPr>
          <w:rFonts w:eastAsia="Calibri"/>
          <w:lang w:eastAsia="en-US"/>
        </w:rPr>
      </w:pPr>
      <w:r w:rsidRPr="00C9019E">
        <w:rPr>
          <w:rFonts w:eastAsia="Calibri"/>
          <w:lang w:eastAsia="en-US"/>
        </w:rPr>
        <w:t>порядок и сроки представления отчета об использовании иных межбюджетных трансфертов;</w:t>
      </w:r>
    </w:p>
    <w:p w:rsidR="00242776" w:rsidRPr="00C9019E" w:rsidRDefault="00242776" w:rsidP="00242776">
      <w:pPr>
        <w:ind w:firstLine="709"/>
        <w:contextualSpacing/>
        <w:jc w:val="both"/>
        <w:rPr>
          <w:rFonts w:eastAsia="Calibri"/>
          <w:lang w:eastAsia="en-US"/>
        </w:rPr>
      </w:pPr>
      <w:r w:rsidRPr="00C9019E">
        <w:rPr>
          <w:rFonts w:eastAsia="Calibri"/>
          <w:lang w:eastAsia="en-US"/>
        </w:rPr>
        <w:t>ответственность сторон;</w:t>
      </w:r>
    </w:p>
    <w:p w:rsidR="00242776" w:rsidRPr="00C9019E" w:rsidRDefault="00242776" w:rsidP="00242776">
      <w:pPr>
        <w:ind w:firstLine="709"/>
        <w:contextualSpacing/>
        <w:jc w:val="both"/>
        <w:rPr>
          <w:rFonts w:eastAsia="Calibri"/>
          <w:lang w:eastAsia="en-US"/>
        </w:rPr>
      </w:pPr>
      <w:r w:rsidRPr="00C9019E">
        <w:rPr>
          <w:rFonts w:eastAsia="Calibri"/>
          <w:lang w:eastAsia="en-US"/>
        </w:rPr>
        <w:t>срок действия соглашения.</w:t>
      </w:r>
    </w:p>
    <w:p w:rsidR="00242776" w:rsidRPr="00C9019E" w:rsidRDefault="00242776" w:rsidP="00242776">
      <w:pPr>
        <w:widowControl w:val="0"/>
        <w:autoSpaceDE w:val="0"/>
        <w:autoSpaceDN w:val="0"/>
        <w:ind w:firstLine="709"/>
        <w:jc w:val="both"/>
      </w:pPr>
      <w:r w:rsidRPr="00C9019E">
        <w:t>2.</w:t>
      </w:r>
      <w:r>
        <w:t>2.3.</w:t>
      </w:r>
      <w:r w:rsidRPr="00C9019E">
        <w:t xml:space="preserve"> Реализация мероприятий муниципальной программы осуществляется на основе муниципальных контрактов, договоров на приобретение товаров (оказание услуг, выполнение работ) для муниципальных нужд, заключаемых в установленном законодательством Российской Федерации порядке.</w:t>
      </w:r>
    </w:p>
    <w:p w:rsidR="00A863C0" w:rsidRDefault="00A863C0" w:rsidP="00404CD3">
      <w:pPr>
        <w:jc w:val="both"/>
      </w:pPr>
    </w:p>
    <w:p w:rsidR="00242776" w:rsidRDefault="00242776" w:rsidP="00404CD3">
      <w:pPr>
        <w:jc w:val="both"/>
      </w:pPr>
    </w:p>
    <w:p w:rsidR="00242776" w:rsidRDefault="00242776" w:rsidP="00404CD3">
      <w:pPr>
        <w:jc w:val="both"/>
      </w:pPr>
    </w:p>
    <w:p w:rsidR="00242776" w:rsidRDefault="00242776" w:rsidP="00404CD3">
      <w:pPr>
        <w:jc w:val="both"/>
        <w:sectPr w:rsidR="00242776" w:rsidSect="00404CD3">
          <w:headerReference w:type="default" r:id="rId12"/>
          <w:pgSz w:w="11907" w:h="16840" w:code="9"/>
          <w:pgMar w:top="1134" w:right="567" w:bottom="1134" w:left="1701" w:header="720" w:footer="720" w:gutter="0"/>
          <w:cols w:space="720"/>
          <w:noEndnote/>
          <w:docGrid w:linePitch="381"/>
        </w:sectPr>
      </w:pPr>
    </w:p>
    <w:p w:rsidR="00242776" w:rsidRPr="00242776" w:rsidRDefault="00242776" w:rsidP="00242776">
      <w:pPr>
        <w:widowControl w:val="0"/>
        <w:tabs>
          <w:tab w:val="left" w:pos="9498"/>
        </w:tabs>
        <w:autoSpaceDE w:val="0"/>
        <w:autoSpaceDN w:val="0"/>
        <w:adjustRightInd w:val="0"/>
        <w:spacing w:after="200"/>
        <w:jc w:val="right"/>
        <w:rPr>
          <w:rFonts w:eastAsia="Calibri"/>
          <w:lang w:eastAsia="en-US"/>
        </w:rPr>
      </w:pPr>
      <w:r w:rsidRPr="00242776">
        <w:rPr>
          <w:rFonts w:eastAsia="Calibri"/>
          <w:lang w:eastAsia="en-US"/>
        </w:rPr>
        <w:lastRenderedPageBreak/>
        <w:t>Таблица 1</w:t>
      </w:r>
    </w:p>
    <w:p w:rsidR="00242776" w:rsidRPr="00242776" w:rsidRDefault="00242776" w:rsidP="00242776">
      <w:pPr>
        <w:widowControl w:val="0"/>
        <w:autoSpaceDE w:val="0"/>
        <w:autoSpaceDN w:val="0"/>
        <w:adjustRightInd w:val="0"/>
        <w:spacing w:after="200"/>
        <w:jc w:val="center"/>
        <w:rPr>
          <w:rFonts w:eastAsia="Calibri"/>
          <w:lang w:eastAsia="en-US"/>
        </w:rPr>
      </w:pPr>
      <w:r w:rsidRPr="00242776">
        <w:rPr>
          <w:rFonts w:eastAsia="Calibri"/>
          <w:b/>
          <w:lang w:eastAsia="en-US"/>
        </w:rPr>
        <w:t>Целевые показатели муниципальной программы</w:t>
      </w:r>
    </w:p>
    <w:tbl>
      <w:tblPr>
        <w:tblpPr w:leftFromText="180" w:rightFromText="180" w:vertAnchor="text" w:horzAnchor="margin" w:tblpXSpec="right" w:tblpY="217"/>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3"/>
        <w:gridCol w:w="3218"/>
        <w:gridCol w:w="1680"/>
        <w:gridCol w:w="1162"/>
        <w:gridCol w:w="1048"/>
        <w:gridCol w:w="1112"/>
        <w:gridCol w:w="1112"/>
        <w:gridCol w:w="1112"/>
        <w:gridCol w:w="1112"/>
        <w:gridCol w:w="1112"/>
        <w:gridCol w:w="1835"/>
      </w:tblGrid>
      <w:tr w:rsidR="00242776" w:rsidRPr="00242776" w:rsidTr="004C5123">
        <w:trPr>
          <w:trHeight w:val="558"/>
        </w:trPr>
        <w:tc>
          <w:tcPr>
            <w:tcW w:w="773" w:type="dxa"/>
            <w:vMerge w:val="restart"/>
            <w:tcBorders>
              <w:top w:val="single" w:sz="4" w:space="0" w:color="auto"/>
              <w:left w:val="single" w:sz="4" w:space="0" w:color="auto"/>
              <w:bottom w:val="single" w:sz="4" w:space="0" w:color="auto"/>
              <w:right w:val="single" w:sz="4" w:space="0" w:color="auto"/>
            </w:tcBorders>
            <w:hideMark/>
          </w:tcPr>
          <w:p w:rsidR="00242776" w:rsidRPr="00242776" w:rsidRDefault="00242776" w:rsidP="00242776">
            <w:pPr>
              <w:autoSpaceDE w:val="0"/>
              <w:autoSpaceDN w:val="0"/>
              <w:adjustRightInd w:val="0"/>
              <w:rPr>
                <w:rFonts w:eastAsia="Calibri"/>
                <w:b/>
                <w:sz w:val="22"/>
                <w:szCs w:val="22"/>
                <w:lang w:eastAsia="en-US"/>
              </w:rPr>
            </w:pPr>
            <w:r w:rsidRPr="00242776">
              <w:rPr>
                <w:rFonts w:eastAsia="Calibri"/>
                <w:b/>
                <w:sz w:val="22"/>
                <w:szCs w:val="22"/>
                <w:lang w:eastAsia="en-US"/>
              </w:rPr>
              <w:t>№</w:t>
            </w:r>
          </w:p>
          <w:p w:rsidR="00242776" w:rsidRPr="00242776" w:rsidRDefault="00242776" w:rsidP="00242776">
            <w:pPr>
              <w:autoSpaceDE w:val="0"/>
              <w:autoSpaceDN w:val="0"/>
              <w:adjustRightInd w:val="0"/>
              <w:rPr>
                <w:rFonts w:eastAsia="Calibri"/>
                <w:b/>
                <w:sz w:val="22"/>
                <w:szCs w:val="22"/>
                <w:lang w:eastAsia="en-US"/>
              </w:rPr>
            </w:pPr>
            <w:r w:rsidRPr="00242776">
              <w:rPr>
                <w:rFonts w:eastAsia="Calibri"/>
                <w:b/>
                <w:sz w:val="22"/>
                <w:szCs w:val="22"/>
                <w:lang w:eastAsia="en-US"/>
              </w:rPr>
              <w:t>показателя</w:t>
            </w:r>
          </w:p>
        </w:tc>
        <w:tc>
          <w:tcPr>
            <w:tcW w:w="3218" w:type="dxa"/>
            <w:vMerge w:val="restart"/>
            <w:tcBorders>
              <w:top w:val="single" w:sz="4" w:space="0" w:color="auto"/>
              <w:left w:val="single" w:sz="4" w:space="0" w:color="auto"/>
              <w:bottom w:val="single" w:sz="4" w:space="0" w:color="auto"/>
              <w:right w:val="single" w:sz="4" w:space="0" w:color="auto"/>
            </w:tcBorders>
            <w:hideMark/>
          </w:tcPr>
          <w:p w:rsidR="00242776" w:rsidRPr="00242776" w:rsidRDefault="00242776" w:rsidP="00242776">
            <w:pPr>
              <w:autoSpaceDE w:val="0"/>
              <w:autoSpaceDN w:val="0"/>
              <w:adjustRightInd w:val="0"/>
              <w:rPr>
                <w:rFonts w:eastAsia="Calibri"/>
                <w:b/>
                <w:sz w:val="22"/>
                <w:szCs w:val="22"/>
                <w:lang w:eastAsia="en-US"/>
              </w:rPr>
            </w:pPr>
            <w:r w:rsidRPr="00242776">
              <w:rPr>
                <w:rFonts w:eastAsia="Calibri"/>
                <w:b/>
                <w:sz w:val="22"/>
                <w:szCs w:val="22"/>
                <w:lang w:eastAsia="en-US"/>
              </w:rPr>
              <w:t>Наименование целевых показателей</w:t>
            </w:r>
          </w:p>
          <w:p w:rsidR="00242776" w:rsidRPr="00242776" w:rsidRDefault="00242776" w:rsidP="00242776">
            <w:pPr>
              <w:autoSpaceDE w:val="0"/>
              <w:autoSpaceDN w:val="0"/>
              <w:adjustRightInd w:val="0"/>
              <w:rPr>
                <w:rFonts w:eastAsia="Calibri"/>
                <w:b/>
                <w:sz w:val="22"/>
                <w:szCs w:val="22"/>
                <w:lang w:eastAsia="en-US"/>
              </w:rPr>
            </w:pPr>
          </w:p>
        </w:tc>
        <w:tc>
          <w:tcPr>
            <w:tcW w:w="1680" w:type="dxa"/>
            <w:vMerge w:val="restart"/>
            <w:tcBorders>
              <w:top w:val="single" w:sz="4" w:space="0" w:color="auto"/>
              <w:left w:val="single" w:sz="4" w:space="0" w:color="auto"/>
              <w:bottom w:val="single" w:sz="4" w:space="0" w:color="auto"/>
              <w:right w:val="single" w:sz="4" w:space="0" w:color="auto"/>
            </w:tcBorders>
            <w:hideMark/>
          </w:tcPr>
          <w:p w:rsidR="00242776" w:rsidRPr="00242776" w:rsidRDefault="00242776" w:rsidP="00242776">
            <w:pPr>
              <w:autoSpaceDE w:val="0"/>
              <w:autoSpaceDN w:val="0"/>
              <w:adjustRightInd w:val="0"/>
              <w:rPr>
                <w:rFonts w:eastAsia="Calibri"/>
                <w:b/>
                <w:sz w:val="22"/>
                <w:szCs w:val="22"/>
                <w:lang w:eastAsia="en-US"/>
              </w:rPr>
            </w:pPr>
            <w:r w:rsidRPr="00242776">
              <w:rPr>
                <w:rFonts w:eastAsia="Calibri"/>
                <w:b/>
                <w:sz w:val="22"/>
                <w:szCs w:val="22"/>
                <w:lang w:eastAsia="en-US"/>
              </w:rPr>
              <w:t>Базовый</w:t>
            </w:r>
          </w:p>
          <w:p w:rsidR="00242776" w:rsidRPr="00242776" w:rsidRDefault="00242776" w:rsidP="00242776">
            <w:pPr>
              <w:autoSpaceDE w:val="0"/>
              <w:autoSpaceDN w:val="0"/>
              <w:adjustRightInd w:val="0"/>
              <w:rPr>
                <w:rFonts w:eastAsia="Calibri"/>
                <w:b/>
                <w:sz w:val="22"/>
                <w:szCs w:val="22"/>
                <w:lang w:eastAsia="en-US"/>
              </w:rPr>
            </w:pPr>
            <w:r w:rsidRPr="00242776">
              <w:rPr>
                <w:rFonts w:eastAsia="Calibri"/>
                <w:b/>
                <w:sz w:val="22"/>
                <w:szCs w:val="22"/>
                <w:lang w:eastAsia="en-US"/>
              </w:rPr>
              <w:t>показатель на</w:t>
            </w:r>
          </w:p>
          <w:p w:rsidR="00242776" w:rsidRPr="00242776" w:rsidRDefault="00242776" w:rsidP="00242776">
            <w:pPr>
              <w:autoSpaceDE w:val="0"/>
              <w:autoSpaceDN w:val="0"/>
              <w:adjustRightInd w:val="0"/>
              <w:rPr>
                <w:rFonts w:eastAsia="Calibri"/>
                <w:b/>
                <w:sz w:val="22"/>
                <w:szCs w:val="22"/>
                <w:lang w:eastAsia="en-US"/>
              </w:rPr>
            </w:pPr>
            <w:r w:rsidRPr="00242776">
              <w:rPr>
                <w:rFonts w:eastAsia="Calibri"/>
                <w:b/>
                <w:sz w:val="22"/>
                <w:szCs w:val="22"/>
                <w:lang w:eastAsia="en-US"/>
              </w:rPr>
              <w:t>начало</w:t>
            </w:r>
          </w:p>
          <w:p w:rsidR="00242776" w:rsidRPr="00242776" w:rsidRDefault="00242776" w:rsidP="00242776">
            <w:pPr>
              <w:autoSpaceDE w:val="0"/>
              <w:autoSpaceDN w:val="0"/>
              <w:adjustRightInd w:val="0"/>
              <w:rPr>
                <w:rFonts w:eastAsia="Calibri"/>
                <w:b/>
                <w:sz w:val="22"/>
                <w:szCs w:val="22"/>
                <w:lang w:eastAsia="en-US"/>
              </w:rPr>
            </w:pPr>
            <w:r w:rsidRPr="00242776">
              <w:rPr>
                <w:rFonts w:eastAsia="Calibri"/>
                <w:b/>
                <w:sz w:val="22"/>
                <w:szCs w:val="22"/>
                <w:lang w:eastAsia="en-US"/>
              </w:rPr>
              <w:t>реализации</w:t>
            </w:r>
          </w:p>
          <w:p w:rsidR="00242776" w:rsidRPr="00242776" w:rsidRDefault="00242776" w:rsidP="00242776">
            <w:pPr>
              <w:autoSpaceDE w:val="0"/>
              <w:autoSpaceDN w:val="0"/>
              <w:adjustRightInd w:val="0"/>
              <w:rPr>
                <w:rFonts w:eastAsia="Calibri"/>
                <w:b/>
                <w:sz w:val="22"/>
                <w:szCs w:val="22"/>
                <w:lang w:eastAsia="en-US"/>
              </w:rPr>
            </w:pPr>
            <w:r w:rsidRPr="00242776">
              <w:rPr>
                <w:rFonts w:eastAsia="Calibri"/>
                <w:b/>
                <w:sz w:val="22"/>
                <w:szCs w:val="22"/>
                <w:lang w:eastAsia="en-US"/>
              </w:rPr>
              <w:t>муниципальной</w:t>
            </w:r>
          </w:p>
          <w:p w:rsidR="00242776" w:rsidRPr="00242776" w:rsidRDefault="00242776" w:rsidP="00242776">
            <w:pPr>
              <w:autoSpaceDE w:val="0"/>
              <w:autoSpaceDN w:val="0"/>
              <w:adjustRightInd w:val="0"/>
              <w:rPr>
                <w:rFonts w:eastAsia="Calibri"/>
                <w:b/>
                <w:sz w:val="22"/>
                <w:szCs w:val="22"/>
                <w:lang w:eastAsia="en-US"/>
              </w:rPr>
            </w:pPr>
            <w:r w:rsidRPr="00242776">
              <w:rPr>
                <w:rFonts w:eastAsia="Calibri"/>
                <w:b/>
                <w:sz w:val="22"/>
                <w:szCs w:val="22"/>
                <w:lang w:eastAsia="en-US"/>
              </w:rPr>
              <w:t>программы</w:t>
            </w:r>
          </w:p>
        </w:tc>
        <w:tc>
          <w:tcPr>
            <w:tcW w:w="7770" w:type="dxa"/>
            <w:gridSpan w:val="7"/>
            <w:tcBorders>
              <w:top w:val="single" w:sz="4" w:space="0" w:color="auto"/>
              <w:left w:val="single" w:sz="4" w:space="0" w:color="auto"/>
              <w:bottom w:val="single" w:sz="4" w:space="0" w:color="auto"/>
              <w:right w:val="single" w:sz="4" w:space="0" w:color="auto"/>
            </w:tcBorders>
            <w:hideMark/>
          </w:tcPr>
          <w:p w:rsidR="00242776" w:rsidRPr="00242776" w:rsidRDefault="00242776" w:rsidP="00242776">
            <w:pPr>
              <w:autoSpaceDE w:val="0"/>
              <w:autoSpaceDN w:val="0"/>
              <w:adjustRightInd w:val="0"/>
              <w:jc w:val="center"/>
              <w:rPr>
                <w:rFonts w:eastAsia="Calibri"/>
                <w:b/>
                <w:sz w:val="22"/>
                <w:szCs w:val="22"/>
                <w:lang w:eastAsia="en-US"/>
              </w:rPr>
            </w:pPr>
            <w:r w:rsidRPr="00242776">
              <w:rPr>
                <w:rFonts w:eastAsia="Calibri"/>
                <w:b/>
                <w:sz w:val="22"/>
                <w:szCs w:val="22"/>
                <w:lang w:eastAsia="en-US"/>
              </w:rPr>
              <w:t>Значения показателя по годам</w:t>
            </w:r>
          </w:p>
        </w:tc>
        <w:tc>
          <w:tcPr>
            <w:tcW w:w="1835" w:type="dxa"/>
            <w:vMerge w:val="restart"/>
            <w:tcBorders>
              <w:top w:val="single" w:sz="4" w:space="0" w:color="auto"/>
              <w:left w:val="single" w:sz="4" w:space="0" w:color="auto"/>
              <w:bottom w:val="single" w:sz="4" w:space="0" w:color="auto"/>
              <w:right w:val="single" w:sz="4" w:space="0" w:color="auto"/>
            </w:tcBorders>
            <w:hideMark/>
          </w:tcPr>
          <w:p w:rsidR="00242776" w:rsidRPr="00242776" w:rsidRDefault="00242776" w:rsidP="00242776">
            <w:pPr>
              <w:autoSpaceDE w:val="0"/>
              <w:autoSpaceDN w:val="0"/>
              <w:adjustRightInd w:val="0"/>
              <w:jc w:val="center"/>
              <w:rPr>
                <w:rFonts w:eastAsia="Calibri"/>
                <w:b/>
                <w:sz w:val="22"/>
                <w:szCs w:val="22"/>
                <w:lang w:eastAsia="en-US"/>
              </w:rPr>
            </w:pPr>
            <w:r w:rsidRPr="00242776">
              <w:rPr>
                <w:rFonts w:eastAsia="Calibri"/>
                <w:b/>
                <w:sz w:val="22"/>
                <w:szCs w:val="22"/>
                <w:lang w:eastAsia="en-US"/>
              </w:rPr>
              <w:t>Целевое значение</w:t>
            </w:r>
          </w:p>
          <w:p w:rsidR="00242776" w:rsidRPr="00242776" w:rsidRDefault="00242776" w:rsidP="00242776">
            <w:pPr>
              <w:autoSpaceDE w:val="0"/>
              <w:autoSpaceDN w:val="0"/>
              <w:adjustRightInd w:val="0"/>
              <w:jc w:val="center"/>
              <w:rPr>
                <w:rFonts w:eastAsia="Calibri"/>
                <w:b/>
                <w:sz w:val="22"/>
                <w:szCs w:val="22"/>
                <w:lang w:eastAsia="en-US"/>
              </w:rPr>
            </w:pPr>
            <w:r w:rsidRPr="00242776">
              <w:rPr>
                <w:rFonts w:eastAsia="Calibri"/>
                <w:b/>
                <w:sz w:val="22"/>
                <w:szCs w:val="22"/>
                <w:lang w:eastAsia="en-US"/>
              </w:rPr>
              <w:t>показателя</w:t>
            </w:r>
          </w:p>
          <w:p w:rsidR="00242776" w:rsidRPr="00242776" w:rsidRDefault="00242776" w:rsidP="00242776">
            <w:pPr>
              <w:autoSpaceDE w:val="0"/>
              <w:autoSpaceDN w:val="0"/>
              <w:adjustRightInd w:val="0"/>
              <w:jc w:val="center"/>
              <w:rPr>
                <w:rFonts w:eastAsia="Calibri"/>
                <w:b/>
                <w:sz w:val="22"/>
                <w:szCs w:val="22"/>
                <w:lang w:eastAsia="en-US"/>
              </w:rPr>
            </w:pPr>
            <w:r w:rsidRPr="00242776">
              <w:rPr>
                <w:rFonts w:eastAsia="Calibri"/>
                <w:b/>
                <w:sz w:val="22"/>
                <w:szCs w:val="22"/>
                <w:lang w:eastAsia="en-US"/>
              </w:rPr>
              <w:t>на момент</w:t>
            </w:r>
          </w:p>
          <w:p w:rsidR="00242776" w:rsidRPr="00242776" w:rsidRDefault="00242776" w:rsidP="00242776">
            <w:pPr>
              <w:autoSpaceDE w:val="0"/>
              <w:autoSpaceDN w:val="0"/>
              <w:adjustRightInd w:val="0"/>
              <w:jc w:val="center"/>
              <w:rPr>
                <w:rFonts w:eastAsia="Calibri"/>
                <w:b/>
                <w:sz w:val="22"/>
                <w:szCs w:val="22"/>
                <w:lang w:eastAsia="en-US"/>
              </w:rPr>
            </w:pPr>
            <w:r w:rsidRPr="00242776">
              <w:rPr>
                <w:rFonts w:eastAsia="Calibri"/>
                <w:b/>
                <w:sz w:val="22"/>
                <w:szCs w:val="22"/>
                <w:lang w:eastAsia="en-US"/>
              </w:rPr>
              <w:t>окончания</w:t>
            </w:r>
          </w:p>
          <w:p w:rsidR="00242776" w:rsidRPr="00242776" w:rsidRDefault="00242776" w:rsidP="00242776">
            <w:pPr>
              <w:autoSpaceDE w:val="0"/>
              <w:autoSpaceDN w:val="0"/>
              <w:adjustRightInd w:val="0"/>
              <w:jc w:val="center"/>
              <w:rPr>
                <w:rFonts w:eastAsia="Calibri"/>
                <w:b/>
                <w:sz w:val="22"/>
                <w:szCs w:val="22"/>
                <w:lang w:eastAsia="en-US"/>
              </w:rPr>
            </w:pPr>
            <w:r w:rsidRPr="00242776">
              <w:rPr>
                <w:rFonts w:eastAsia="Calibri"/>
                <w:b/>
                <w:sz w:val="22"/>
                <w:szCs w:val="22"/>
                <w:lang w:eastAsia="en-US"/>
              </w:rPr>
              <w:t>реализации</w:t>
            </w:r>
          </w:p>
          <w:p w:rsidR="00242776" w:rsidRPr="00242776" w:rsidRDefault="00242776" w:rsidP="00242776">
            <w:pPr>
              <w:autoSpaceDE w:val="0"/>
              <w:autoSpaceDN w:val="0"/>
              <w:adjustRightInd w:val="0"/>
              <w:jc w:val="center"/>
              <w:rPr>
                <w:rFonts w:eastAsia="Calibri"/>
                <w:b/>
                <w:sz w:val="22"/>
                <w:szCs w:val="22"/>
                <w:lang w:eastAsia="en-US"/>
              </w:rPr>
            </w:pPr>
            <w:r w:rsidRPr="00242776">
              <w:rPr>
                <w:rFonts w:eastAsia="Calibri"/>
                <w:b/>
                <w:sz w:val="22"/>
                <w:szCs w:val="22"/>
                <w:lang w:eastAsia="en-US"/>
              </w:rPr>
              <w:t>муниципальной</w:t>
            </w:r>
          </w:p>
          <w:p w:rsidR="00242776" w:rsidRPr="00242776" w:rsidRDefault="00242776" w:rsidP="00242776">
            <w:pPr>
              <w:autoSpaceDE w:val="0"/>
              <w:autoSpaceDN w:val="0"/>
              <w:adjustRightInd w:val="0"/>
              <w:jc w:val="center"/>
              <w:rPr>
                <w:rFonts w:eastAsia="Calibri"/>
                <w:b/>
                <w:sz w:val="22"/>
                <w:szCs w:val="22"/>
                <w:lang w:eastAsia="en-US"/>
              </w:rPr>
            </w:pPr>
            <w:r w:rsidRPr="00242776">
              <w:rPr>
                <w:rFonts w:eastAsia="Calibri"/>
                <w:b/>
                <w:sz w:val="22"/>
                <w:szCs w:val="22"/>
                <w:lang w:eastAsia="en-US"/>
              </w:rPr>
              <w:t>программы (2030 год)</w:t>
            </w:r>
          </w:p>
        </w:tc>
      </w:tr>
      <w:tr w:rsidR="00242776" w:rsidRPr="00242776" w:rsidTr="004C5123">
        <w:trPr>
          <w:trHeight w:val="80"/>
        </w:trPr>
        <w:tc>
          <w:tcPr>
            <w:tcW w:w="773" w:type="dxa"/>
            <w:vMerge/>
            <w:tcBorders>
              <w:top w:val="single" w:sz="4" w:space="0" w:color="auto"/>
              <w:left w:val="single" w:sz="4" w:space="0" w:color="auto"/>
              <w:bottom w:val="single" w:sz="4" w:space="0" w:color="auto"/>
              <w:right w:val="single" w:sz="4" w:space="0" w:color="auto"/>
            </w:tcBorders>
            <w:hideMark/>
          </w:tcPr>
          <w:p w:rsidR="00242776" w:rsidRPr="00242776" w:rsidRDefault="00242776" w:rsidP="00242776">
            <w:pPr>
              <w:jc w:val="center"/>
              <w:rPr>
                <w:rFonts w:eastAsia="Calibri"/>
                <w:b/>
                <w:sz w:val="22"/>
                <w:szCs w:val="22"/>
                <w:lang w:eastAsia="en-US"/>
              </w:rPr>
            </w:pPr>
          </w:p>
        </w:tc>
        <w:tc>
          <w:tcPr>
            <w:tcW w:w="3218" w:type="dxa"/>
            <w:vMerge/>
            <w:tcBorders>
              <w:top w:val="single" w:sz="4" w:space="0" w:color="auto"/>
              <w:left w:val="single" w:sz="4" w:space="0" w:color="auto"/>
              <w:bottom w:val="single" w:sz="4" w:space="0" w:color="auto"/>
              <w:right w:val="single" w:sz="4" w:space="0" w:color="auto"/>
            </w:tcBorders>
            <w:hideMark/>
          </w:tcPr>
          <w:p w:rsidR="00242776" w:rsidRPr="00242776" w:rsidRDefault="00242776" w:rsidP="00242776">
            <w:pPr>
              <w:spacing w:after="200"/>
              <w:jc w:val="center"/>
              <w:rPr>
                <w:rFonts w:eastAsia="Calibri"/>
                <w:sz w:val="22"/>
                <w:szCs w:val="22"/>
                <w:lang w:eastAsia="en-US"/>
              </w:rPr>
            </w:pPr>
          </w:p>
        </w:tc>
        <w:tc>
          <w:tcPr>
            <w:tcW w:w="1680" w:type="dxa"/>
            <w:vMerge/>
            <w:tcBorders>
              <w:top w:val="single" w:sz="4" w:space="0" w:color="auto"/>
              <w:left w:val="single" w:sz="4" w:space="0" w:color="auto"/>
              <w:bottom w:val="single" w:sz="4" w:space="0" w:color="auto"/>
              <w:right w:val="single" w:sz="4" w:space="0" w:color="auto"/>
            </w:tcBorders>
            <w:hideMark/>
          </w:tcPr>
          <w:p w:rsidR="00242776" w:rsidRPr="00242776" w:rsidRDefault="00242776" w:rsidP="00242776">
            <w:pPr>
              <w:spacing w:after="200"/>
              <w:jc w:val="center"/>
              <w:rPr>
                <w:rFonts w:eastAsia="Calibri"/>
                <w:sz w:val="22"/>
                <w:szCs w:val="22"/>
                <w:lang w:eastAsia="en-US"/>
              </w:rPr>
            </w:pPr>
          </w:p>
        </w:tc>
        <w:tc>
          <w:tcPr>
            <w:tcW w:w="1162" w:type="dxa"/>
            <w:tcBorders>
              <w:top w:val="single" w:sz="4" w:space="0" w:color="auto"/>
              <w:left w:val="single" w:sz="4" w:space="0" w:color="auto"/>
              <w:bottom w:val="single" w:sz="4" w:space="0" w:color="auto"/>
              <w:right w:val="single" w:sz="4" w:space="0" w:color="auto"/>
            </w:tcBorders>
            <w:hideMark/>
          </w:tcPr>
          <w:p w:rsidR="00242776" w:rsidRPr="00242776" w:rsidRDefault="00242776" w:rsidP="00242776">
            <w:pPr>
              <w:autoSpaceDE w:val="0"/>
              <w:autoSpaceDN w:val="0"/>
              <w:adjustRightInd w:val="0"/>
              <w:spacing w:after="200"/>
              <w:jc w:val="center"/>
              <w:rPr>
                <w:rFonts w:eastAsia="Calibri"/>
                <w:b/>
                <w:sz w:val="22"/>
                <w:szCs w:val="22"/>
                <w:lang w:eastAsia="en-US"/>
              </w:rPr>
            </w:pPr>
            <w:r w:rsidRPr="00242776">
              <w:rPr>
                <w:rFonts w:eastAsia="Calibri"/>
                <w:b/>
                <w:sz w:val="22"/>
                <w:szCs w:val="22"/>
                <w:lang w:eastAsia="en-US"/>
              </w:rPr>
              <w:t>2019 год</w:t>
            </w:r>
          </w:p>
        </w:tc>
        <w:tc>
          <w:tcPr>
            <w:tcW w:w="1048" w:type="dxa"/>
            <w:tcBorders>
              <w:top w:val="single" w:sz="4" w:space="0" w:color="auto"/>
              <w:left w:val="single" w:sz="4" w:space="0" w:color="auto"/>
              <w:bottom w:val="single" w:sz="4" w:space="0" w:color="auto"/>
              <w:right w:val="single" w:sz="4" w:space="0" w:color="auto"/>
            </w:tcBorders>
            <w:hideMark/>
          </w:tcPr>
          <w:p w:rsidR="00242776" w:rsidRPr="00242776" w:rsidRDefault="00242776" w:rsidP="00242776">
            <w:pPr>
              <w:autoSpaceDE w:val="0"/>
              <w:autoSpaceDN w:val="0"/>
              <w:adjustRightInd w:val="0"/>
              <w:spacing w:after="200"/>
              <w:jc w:val="center"/>
              <w:rPr>
                <w:rFonts w:eastAsia="Calibri"/>
                <w:b/>
                <w:sz w:val="22"/>
                <w:szCs w:val="22"/>
                <w:lang w:eastAsia="en-US"/>
              </w:rPr>
            </w:pPr>
            <w:r w:rsidRPr="00242776">
              <w:rPr>
                <w:rFonts w:eastAsia="Calibri"/>
                <w:b/>
                <w:sz w:val="22"/>
                <w:szCs w:val="22"/>
                <w:lang w:eastAsia="en-US"/>
              </w:rPr>
              <w:t>2020 год</w:t>
            </w:r>
          </w:p>
        </w:tc>
        <w:tc>
          <w:tcPr>
            <w:tcW w:w="1112" w:type="dxa"/>
            <w:tcBorders>
              <w:top w:val="single" w:sz="4" w:space="0" w:color="auto"/>
              <w:left w:val="single" w:sz="4" w:space="0" w:color="auto"/>
              <w:bottom w:val="single" w:sz="4" w:space="0" w:color="auto"/>
              <w:right w:val="single" w:sz="4" w:space="0" w:color="auto"/>
            </w:tcBorders>
            <w:hideMark/>
          </w:tcPr>
          <w:p w:rsidR="00242776" w:rsidRPr="00242776" w:rsidRDefault="00242776" w:rsidP="00242776">
            <w:pPr>
              <w:autoSpaceDE w:val="0"/>
              <w:autoSpaceDN w:val="0"/>
              <w:adjustRightInd w:val="0"/>
              <w:spacing w:after="200"/>
              <w:jc w:val="center"/>
              <w:rPr>
                <w:rFonts w:eastAsia="Calibri"/>
                <w:b/>
                <w:sz w:val="22"/>
                <w:szCs w:val="22"/>
                <w:lang w:eastAsia="en-US"/>
              </w:rPr>
            </w:pPr>
            <w:r w:rsidRPr="00242776">
              <w:rPr>
                <w:rFonts w:eastAsia="Calibri"/>
                <w:b/>
                <w:sz w:val="22"/>
                <w:szCs w:val="22"/>
                <w:lang w:eastAsia="en-US"/>
              </w:rPr>
              <w:t>2021 год</w:t>
            </w:r>
          </w:p>
        </w:tc>
        <w:tc>
          <w:tcPr>
            <w:tcW w:w="1112" w:type="dxa"/>
            <w:tcBorders>
              <w:top w:val="single" w:sz="4" w:space="0" w:color="auto"/>
              <w:left w:val="single" w:sz="4" w:space="0" w:color="auto"/>
              <w:bottom w:val="single" w:sz="4" w:space="0" w:color="auto"/>
              <w:right w:val="single" w:sz="4" w:space="0" w:color="auto"/>
            </w:tcBorders>
            <w:hideMark/>
          </w:tcPr>
          <w:p w:rsidR="00242776" w:rsidRPr="00242776" w:rsidRDefault="00242776" w:rsidP="00242776">
            <w:pPr>
              <w:autoSpaceDE w:val="0"/>
              <w:autoSpaceDN w:val="0"/>
              <w:adjustRightInd w:val="0"/>
              <w:spacing w:after="200"/>
              <w:jc w:val="center"/>
              <w:rPr>
                <w:rFonts w:eastAsia="Calibri"/>
                <w:b/>
                <w:sz w:val="22"/>
                <w:szCs w:val="22"/>
                <w:lang w:eastAsia="en-US"/>
              </w:rPr>
            </w:pPr>
            <w:r w:rsidRPr="00242776">
              <w:rPr>
                <w:rFonts w:eastAsia="Calibri"/>
                <w:b/>
                <w:sz w:val="22"/>
                <w:szCs w:val="22"/>
                <w:lang w:eastAsia="en-US"/>
              </w:rPr>
              <w:t>2022 год</w:t>
            </w:r>
          </w:p>
        </w:tc>
        <w:tc>
          <w:tcPr>
            <w:tcW w:w="1112" w:type="dxa"/>
            <w:tcBorders>
              <w:top w:val="single" w:sz="4" w:space="0" w:color="auto"/>
              <w:left w:val="single" w:sz="4" w:space="0" w:color="auto"/>
              <w:bottom w:val="single" w:sz="4" w:space="0" w:color="auto"/>
              <w:right w:val="single" w:sz="4" w:space="0" w:color="auto"/>
            </w:tcBorders>
            <w:hideMark/>
          </w:tcPr>
          <w:p w:rsidR="00242776" w:rsidRPr="00242776" w:rsidRDefault="00242776" w:rsidP="00242776">
            <w:pPr>
              <w:spacing w:after="200"/>
              <w:jc w:val="center"/>
              <w:rPr>
                <w:rFonts w:eastAsia="Calibri"/>
                <w:b/>
                <w:sz w:val="22"/>
                <w:szCs w:val="22"/>
                <w:lang w:eastAsia="en-US"/>
              </w:rPr>
            </w:pPr>
            <w:r w:rsidRPr="00242776">
              <w:rPr>
                <w:rFonts w:eastAsia="Calibri"/>
                <w:b/>
                <w:sz w:val="22"/>
                <w:szCs w:val="22"/>
                <w:lang w:eastAsia="en-US"/>
              </w:rPr>
              <w:t>2023 год</w:t>
            </w:r>
          </w:p>
        </w:tc>
        <w:tc>
          <w:tcPr>
            <w:tcW w:w="1112" w:type="dxa"/>
            <w:tcBorders>
              <w:top w:val="single" w:sz="4" w:space="0" w:color="auto"/>
              <w:left w:val="single" w:sz="4" w:space="0" w:color="auto"/>
              <w:bottom w:val="single" w:sz="4" w:space="0" w:color="auto"/>
              <w:right w:val="single" w:sz="4" w:space="0" w:color="auto"/>
            </w:tcBorders>
            <w:hideMark/>
          </w:tcPr>
          <w:p w:rsidR="00242776" w:rsidRPr="00242776" w:rsidRDefault="00242776" w:rsidP="00242776">
            <w:pPr>
              <w:spacing w:after="200"/>
              <w:jc w:val="center"/>
              <w:rPr>
                <w:rFonts w:eastAsia="Calibri"/>
                <w:b/>
                <w:sz w:val="22"/>
                <w:szCs w:val="22"/>
                <w:lang w:eastAsia="en-US"/>
              </w:rPr>
            </w:pPr>
            <w:r w:rsidRPr="00242776">
              <w:rPr>
                <w:rFonts w:eastAsia="Calibri"/>
                <w:b/>
                <w:sz w:val="22"/>
                <w:szCs w:val="22"/>
                <w:lang w:eastAsia="en-US"/>
              </w:rPr>
              <w:t>2024 год</w:t>
            </w:r>
          </w:p>
        </w:tc>
        <w:tc>
          <w:tcPr>
            <w:tcW w:w="1112" w:type="dxa"/>
            <w:tcBorders>
              <w:top w:val="single" w:sz="4" w:space="0" w:color="auto"/>
              <w:left w:val="single" w:sz="4" w:space="0" w:color="auto"/>
              <w:bottom w:val="single" w:sz="4" w:space="0" w:color="auto"/>
              <w:right w:val="single" w:sz="4" w:space="0" w:color="auto"/>
            </w:tcBorders>
          </w:tcPr>
          <w:p w:rsidR="00242776" w:rsidRPr="00242776" w:rsidRDefault="00242776" w:rsidP="00242776">
            <w:pPr>
              <w:spacing w:after="200"/>
              <w:jc w:val="center"/>
              <w:rPr>
                <w:rFonts w:eastAsia="Calibri"/>
                <w:b/>
                <w:sz w:val="22"/>
                <w:szCs w:val="22"/>
                <w:lang w:eastAsia="en-US"/>
              </w:rPr>
            </w:pPr>
            <w:r w:rsidRPr="00242776">
              <w:rPr>
                <w:rFonts w:eastAsia="Calibri"/>
                <w:b/>
                <w:sz w:val="22"/>
                <w:szCs w:val="22"/>
                <w:lang w:eastAsia="en-US"/>
              </w:rPr>
              <w:t>2025 год</w:t>
            </w:r>
          </w:p>
        </w:tc>
        <w:tc>
          <w:tcPr>
            <w:tcW w:w="1835" w:type="dxa"/>
            <w:vMerge/>
            <w:tcBorders>
              <w:top w:val="single" w:sz="4" w:space="0" w:color="auto"/>
              <w:left w:val="single" w:sz="4" w:space="0" w:color="auto"/>
              <w:bottom w:val="single" w:sz="4" w:space="0" w:color="auto"/>
              <w:right w:val="single" w:sz="4" w:space="0" w:color="auto"/>
            </w:tcBorders>
            <w:hideMark/>
          </w:tcPr>
          <w:p w:rsidR="00242776" w:rsidRPr="00242776" w:rsidRDefault="00242776" w:rsidP="00242776">
            <w:pPr>
              <w:spacing w:after="200"/>
              <w:jc w:val="center"/>
              <w:rPr>
                <w:rFonts w:eastAsia="Calibri"/>
                <w:sz w:val="22"/>
                <w:szCs w:val="22"/>
                <w:lang w:eastAsia="en-US"/>
              </w:rPr>
            </w:pPr>
          </w:p>
        </w:tc>
      </w:tr>
      <w:tr w:rsidR="00242776" w:rsidRPr="00242776" w:rsidTr="004C5123">
        <w:trPr>
          <w:trHeight w:val="295"/>
        </w:trPr>
        <w:tc>
          <w:tcPr>
            <w:tcW w:w="773" w:type="dxa"/>
            <w:tcBorders>
              <w:top w:val="single" w:sz="4" w:space="0" w:color="auto"/>
              <w:left w:val="single" w:sz="4" w:space="0" w:color="auto"/>
              <w:bottom w:val="single" w:sz="4" w:space="0" w:color="auto"/>
              <w:right w:val="single" w:sz="4" w:space="0" w:color="auto"/>
            </w:tcBorders>
            <w:hideMark/>
          </w:tcPr>
          <w:p w:rsidR="00242776" w:rsidRPr="00242776" w:rsidRDefault="00242776" w:rsidP="00242776">
            <w:pPr>
              <w:autoSpaceDE w:val="0"/>
              <w:autoSpaceDN w:val="0"/>
              <w:adjustRightInd w:val="0"/>
              <w:spacing w:after="200"/>
              <w:jc w:val="center"/>
              <w:rPr>
                <w:rFonts w:eastAsia="Calibri"/>
                <w:b/>
                <w:sz w:val="22"/>
                <w:szCs w:val="22"/>
                <w:lang w:eastAsia="en-US"/>
              </w:rPr>
            </w:pPr>
            <w:r w:rsidRPr="00242776">
              <w:rPr>
                <w:rFonts w:eastAsia="Calibri"/>
                <w:b/>
                <w:sz w:val="22"/>
                <w:szCs w:val="22"/>
                <w:lang w:eastAsia="en-US"/>
              </w:rPr>
              <w:t>1</w:t>
            </w:r>
          </w:p>
        </w:tc>
        <w:tc>
          <w:tcPr>
            <w:tcW w:w="3218" w:type="dxa"/>
            <w:tcBorders>
              <w:top w:val="single" w:sz="4" w:space="0" w:color="auto"/>
              <w:left w:val="single" w:sz="4" w:space="0" w:color="auto"/>
              <w:bottom w:val="single" w:sz="4" w:space="0" w:color="auto"/>
              <w:right w:val="single" w:sz="4" w:space="0" w:color="auto"/>
            </w:tcBorders>
            <w:hideMark/>
          </w:tcPr>
          <w:p w:rsidR="00242776" w:rsidRPr="00242776" w:rsidRDefault="00242776" w:rsidP="00242776">
            <w:pPr>
              <w:autoSpaceDE w:val="0"/>
              <w:autoSpaceDN w:val="0"/>
              <w:adjustRightInd w:val="0"/>
              <w:spacing w:after="200"/>
              <w:jc w:val="center"/>
              <w:rPr>
                <w:rFonts w:eastAsia="Calibri"/>
                <w:b/>
                <w:sz w:val="22"/>
                <w:szCs w:val="22"/>
                <w:lang w:eastAsia="en-US"/>
              </w:rPr>
            </w:pPr>
            <w:r w:rsidRPr="00242776">
              <w:rPr>
                <w:rFonts w:eastAsia="Calibri"/>
                <w:b/>
                <w:sz w:val="22"/>
                <w:szCs w:val="22"/>
                <w:lang w:eastAsia="en-US"/>
              </w:rPr>
              <w:t>2</w:t>
            </w:r>
          </w:p>
        </w:tc>
        <w:tc>
          <w:tcPr>
            <w:tcW w:w="1680" w:type="dxa"/>
            <w:tcBorders>
              <w:top w:val="single" w:sz="4" w:space="0" w:color="auto"/>
              <w:left w:val="single" w:sz="4" w:space="0" w:color="auto"/>
              <w:bottom w:val="single" w:sz="4" w:space="0" w:color="auto"/>
              <w:right w:val="single" w:sz="4" w:space="0" w:color="auto"/>
            </w:tcBorders>
            <w:hideMark/>
          </w:tcPr>
          <w:p w:rsidR="00242776" w:rsidRPr="00242776" w:rsidRDefault="00242776" w:rsidP="00242776">
            <w:pPr>
              <w:autoSpaceDE w:val="0"/>
              <w:autoSpaceDN w:val="0"/>
              <w:adjustRightInd w:val="0"/>
              <w:spacing w:after="200"/>
              <w:jc w:val="center"/>
              <w:rPr>
                <w:rFonts w:eastAsia="Calibri"/>
                <w:b/>
                <w:sz w:val="22"/>
                <w:szCs w:val="22"/>
                <w:lang w:eastAsia="en-US"/>
              </w:rPr>
            </w:pPr>
            <w:r w:rsidRPr="00242776">
              <w:rPr>
                <w:rFonts w:eastAsia="Calibri"/>
                <w:b/>
                <w:sz w:val="22"/>
                <w:szCs w:val="22"/>
                <w:lang w:eastAsia="en-US"/>
              </w:rPr>
              <w:t>3</w:t>
            </w:r>
          </w:p>
        </w:tc>
        <w:tc>
          <w:tcPr>
            <w:tcW w:w="1162" w:type="dxa"/>
            <w:tcBorders>
              <w:top w:val="single" w:sz="4" w:space="0" w:color="auto"/>
              <w:left w:val="single" w:sz="4" w:space="0" w:color="auto"/>
              <w:bottom w:val="single" w:sz="4" w:space="0" w:color="auto"/>
              <w:right w:val="single" w:sz="4" w:space="0" w:color="auto"/>
            </w:tcBorders>
            <w:hideMark/>
          </w:tcPr>
          <w:p w:rsidR="00242776" w:rsidRPr="00242776" w:rsidRDefault="00242776" w:rsidP="00242776">
            <w:pPr>
              <w:autoSpaceDE w:val="0"/>
              <w:autoSpaceDN w:val="0"/>
              <w:adjustRightInd w:val="0"/>
              <w:spacing w:after="200"/>
              <w:jc w:val="center"/>
              <w:rPr>
                <w:rFonts w:eastAsia="Calibri"/>
                <w:b/>
                <w:sz w:val="22"/>
                <w:szCs w:val="22"/>
                <w:lang w:eastAsia="en-US"/>
              </w:rPr>
            </w:pPr>
            <w:r w:rsidRPr="00242776">
              <w:rPr>
                <w:rFonts w:eastAsia="Calibri"/>
                <w:b/>
                <w:sz w:val="22"/>
                <w:szCs w:val="22"/>
                <w:lang w:eastAsia="en-US"/>
              </w:rPr>
              <w:t>4</w:t>
            </w:r>
          </w:p>
        </w:tc>
        <w:tc>
          <w:tcPr>
            <w:tcW w:w="1048" w:type="dxa"/>
            <w:tcBorders>
              <w:top w:val="single" w:sz="4" w:space="0" w:color="auto"/>
              <w:left w:val="single" w:sz="4" w:space="0" w:color="auto"/>
              <w:bottom w:val="single" w:sz="4" w:space="0" w:color="auto"/>
              <w:right w:val="single" w:sz="4" w:space="0" w:color="auto"/>
            </w:tcBorders>
            <w:hideMark/>
          </w:tcPr>
          <w:p w:rsidR="00242776" w:rsidRPr="00242776" w:rsidRDefault="00242776" w:rsidP="00242776">
            <w:pPr>
              <w:autoSpaceDE w:val="0"/>
              <w:autoSpaceDN w:val="0"/>
              <w:adjustRightInd w:val="0"/>
              <w:spacing w:after="200"/>
              <w:jc w:val="center"/>
              <w:rPr>
                <w:rFonts w:eastAsia="Calibri"/>
                <w:b/>
                <w:sz w:val="22"/>
                <w:szCs w:val="22"/>
                <w:lang w:eastAsia="en-US"/>
              </w:rPr>
            </w:pPr>
            <w:r w:rsidRPr="00242776">
              <w:rPr>
                <w:rFonts w:eastAsia="Calibri"/>
                <w:b/>
                <w:sz w:val="22"/>
                <w:szCs w:val="22"/>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rsidR="00242776" w:rsidRPr="00242776" w:rsidRDefault="00242776" w:rsidP="00242776">
            <w:pPr>
              <w:autoSpaceDE w:val="0"/>
              <w:autoSpaceDN w:val="0"/>
              <w:adjustRightInd w:val="0"/>
              <w:spacing w:after="200"/>
              <w:jc w:val="center"/>
              <w:rPr>
                <w:rFonts w:eastAsia="Calibri"/>
                <w:b/>
                <w:sz w:val="22"/>
                <w:szCs w:val="22"/>
                <w:lang w:eastAsia="en-US"/>
              </w:rPr>
            </w:pPr>
            <w:r w:rsidRPr="00242776">
              <w:rPr>
                <w:rFonts w:eastAsia="Calibri"/>
                <w:b/>
                <w:sz w:val="22"/>
                <w:szCs w:val="22"/>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rsidR="00242776" w:rsidRPr="00242776" w:rsidRDefault="00242776" w:rsidP="00242776">
            <w:pPr>
              <w:autoSpaceDE w:val="0"/>
              <w:autoSpaceDN w:val="0"/>
              <w:adjustRightInd w:val="0"/>
              <w:spacing w:after="200"/>
              <w:jc w:val="center"/>
              <w:rPr>
                <w:rFonts w:eastAsia="Calibri"/>
                <w:b/>
                <w:sz w:val="22"/>
                <w:szCs w:val="22"/>
                <w:lang w:eastAsia="en-US"/>
              </w:rPr>
            </w:pPr>
            <w:r w:rsidRPr="00242776">
              <w:rPr>
                <w:rFonts w:eastAsia="Calibri"/>
                <w:b/>
                <w:sz w:val="22"/>
                <w:szCs w:val="22"/>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rsidR="00242776" w:rsidRPr="00242776" w:rsidRDefault="00242776" w:rsidP="00242776">
            <w:pPr>
              <w:autoSpaceDE w:val="0"/>
              <w:autoSpaceDN w:val="0"/>
              <w:adjustRightInd w:val="0"/>
              <w:spacing w:after="200"/>
              <w:jc w:val="center"/>
              <w:rPr>
                <w:rFonts w:eastAsia="Calibri"/>
                <w:b/>
                <w:sz w:val="22"/>
                <w:szCs w:val="22"/>
                <w:lang w:eastAsia="en-US"/>
              </w:rPr>
            </w:pPr>
            <w:r w:rsidRPr="00242776">
              <w:rPr>
                <w:rFonts w:eastAsia="Calibri"/>
                <w:b/>
                <w:sz w:val="22"/>
                <w:szCs w:val="22"/>
                <w:lang w:eastAsia="en-US"/>
              </w:rPr>
              <w:t>8</w:t>
            </w:r>
          </w:p>
        </w:tc>
        <w:tc>
          <w:tcPr>
            <w:tcW w:w="1112" w:type="dxa"/>
            <w:tcBorders>
              <w:top w:val="single" w:sz="4" w:space="0" w:color="auto"/>
              <w:left w:val="single" w:sz="4" w:space="0" w:color="auto"/>
              <w:bottom w:val="single" w:sz="4" w:space="0" w:color="auto"/>
              <w:right w:val="single" w:sz="4" w:space="0" w:color="auto"/>
            </w:tcBorders>
            <w:hideMark/>
          </w:tcPr>
          <w:p w:rsidR="00242776" w:rsidRPr="00242776" w:rsidRDefault="00242776" w:rsidP="00242776">
            <w:pPr>
              <w:autoSpaceDE w:val="0"/>
              <w:autoSpaceDN w:val="0"/>
              <w:adjustRightInd w:val="0"/>
              <w:spacing w:after="200"/>
              <w:jc w:val="center"/>
              <w:rPr>
                <w:rFonts w:eastAsia="Calibri"/>
                <w:b/>
                <w:sz w:val="22"/>
                <w:szCs w:val="22"/>
                <w:lang w:eastAsia="en-US"/>
              </w:rPr>
            </w:pPr>
            <w:r w:rsidRPr="00242776">
              <w:rPr>
                <w:rFonts w:eastAsia="Calibri"/>
                <w:b/>
                <w:sz w:val="22"/>
                <w:szCs w:val="22"/>
                <w:lang w:eastAsia="en-US"/>
              </w:rPr>
              <w:t>9</w:t>
            </w:r>
          </w:p>
        </w:tc>
        <w:tc>
          <w:tcPr>
            <w:tcW w:w="1112" w:type="dxa"/>
            <w:tcBorders>
              <w:top w:val="single" w:sz="4" w:space="0" w:color="auto"/>
              <w:left w:val="single" w:sz="4" w:space="0" w:color="auto"/>
              <w:bottom w:val="single" w:sz="4" w:space="0" w:color="auto"/>
              <w:right w:val="single" w:sz="4" w:space="0" w:color="auto"/>
            </w:tcBorders>
          </w:tcPr>
          <w:p w:rsidR="00242776" w:rsidRPr="00242776" w:rsidRDefault="00242776" w:rsidP="00242776">
            <w:pPr>
              <w:autoSpaceDE w:val="0"/>
              <w:autoSpaceDN w:val="0"/>
              <w:adjustRightInd w:val="0"/>
              <w:spacing w:after="200"/>
              <w:jc w:val="center"/>
              <w:rPr>
                <w:rFonts w:eastAsia="Calibri"/>
                <w:b/>
                <w:sz w:val="22"/>
                <w:szCs w:val="22"/>
                <w:lang w:eastAsia="en-US"/>
              </w:rPr>
            </w:pPr>
            <w:r w:rsidRPr="00242776">
              <w:rPr>
                <w:rFonts w:eastAsia="Calibri"/>
                <w:b/>
                <w:sz w:val="22"/>
                <w:szCs w:val="22"/>
                <w:lang w:eastAsia="en-US"/>
              </w:rPr>
              <w:t>10</w:t>
            </w:r>
          </w:p>
        </w:tc>
        <w:tc>
          <w:tcPr>
            <w:tcW w:w="1835" w:type="dxa"/>
            <w:tcBorders>
              <w:top w:val="single" w:sz="4" w:space="0" w:color="auto"/>
              <w:left w:val="single" w:sz="4" w:space="0" w:color="auto"/>
              <w:bottom w:val="single" w:sz="4" w:space="0" w:color="auto"/>
              <w:right w:val="single" w:sz="4" w:space="0" w:color="auto"/>
            </w:tcBorders>
            <w:hideMark/>
          </w:tcPr>
          <w:p w:rsidR="00242776" w:rsidRPr="00242776" w:rsidRDefault="00242776" w:rsidP="00242776">
            <w:pPr>
              <w:autoSpaceDE w:val="0"/>
              <w:autoSpaceDN w:val="0"/>
              <w:adjustRightInd w:val="0"/>
              <w:spacing w:after="200"/>
              <w:jc w:val="center"/>
              <w:rPr>
                <w:rFonts w:eastAsia="Calibri"/>
                <w:b/>
                <w:sz w:val="22"/>
                <w:szCs w:val="22"/>
                <w:lang w:eastAsia="en-US"/>
              </w:rPr>
            </w:pPr>
            <w:r w:rsidRPr="00242776">
              <w:rPr>
                <w:rFonts w:eastAsia="Calibri"/>
                <w:b/>
                <w:sz w:val="22"/>
                <w:szCs w:val="22"/>
                <w:lang w:eastAsia="en-US"/>
              </w:rPr>
              <w:t>11</w:t>
            </w:r>
          </w:p>
        </w:tc>
      </w:tr>
      <w:tr w:rsidR="00242776" w:rsidRPr="00242776" w:rsidTr="004C5123">
        <w:trPr>
          <w:trHeight w:val="175"/>
        </w:trPr>
        <w:tc>
          <w:tcPr>
            <w:tcW w:w="773" w:type="dxa"/>
            <w:tcBorders>
              <w:top w:val="single" w:sz="4" w:space="0" w:color="auto"/>
              <w:left w:val="single" w:sz="4" w:space="0" w:color="auto"/>
              <w:bottom w:val="single" w:sz="4" w:space="0" w:color="auto"/>
              <w:right w:val="single" w:sz="4" w:space="0" w:color="auto"/>
            </w:tcBorders>
          </w:tcPr>
          <w:p w:rsidR="00242776" w:rsidRPr="00242776" w:rsidRDefault="00242776" w:rsidP="00242776">
            <w:pPr>
              <w:widowControl w:val="0"/>
              <w:autoSpaceDE w:val="0"/>
              <w:autoSpaceDN w:val="0"/>
              <w:jc w:val="center"/>
              <w:rPr>
                <w:sz w:val="22"/>
                <w:szCs w:val="22"/>
              </w:rPr>
            </w:pPr>
            <w:r w:rsidRPr="00242776">
              <w:rPr>
                <w:sz w:val="22"/>
                <w:szCs w:val="22"/>
              </w:rPr>
              <w:t>1.</w:t>
            </w:r>
          </w:p>
        </w:tc>
        <w:tc>
          <w:tcPr>
            <w:tcW w:w="3218" w:type="dxa"/>
            <w:tcBorders>
              <w:top w:val="single" w:sz="4" w:space="0" w:color="auto"/>
              <w:left w:val="single" w:sz="4" w:space="0" w:color="auto"/>
              <w:bottom w:val="single" w:sz="4" w:space="0" w:color="auto"/>
              <w:right w:val="single" w:sz="4" w:space="0" w:color="auto"/>
            </w:tcBorders>
          </w:tcPr>
          <w:p w:rsidR="00242776" w:rsidRPr="00242776" w:rsidRDefault="00242776" w:rsidP="00242776">
            <w:pPr>
              <w:widowControl w:val="0"/>
              <w:autoSpaceDE w:val="0"/>
              <w:autoSpaceDN w:val="0"/>
              <w:jc w:val="both"/>
              <w:rPr>
                <w:sz w:val="22"/>
                <w:szCs w:val="22"/>
              </w:rPr>
            </w:pPr>
            <w:r w:rsidRPr="00242776">
              <w:rPr>
                <w:sz w:val="22"/>
                <w:szCs w:val="22"/>
              </w:rPr>
              <w:t>Доля выявленных с участием общественности правонарушений в общем количестве правонарушений</w:t>
            </w:r>
            <w:r w:rsidR="00A72915">
              <w:rPr>
                <w:sz w:val="22"/>
                <w:szCs w:val="22"/>
              </w:rPr>
              <w:t>,</w:t>
            </w:r>
            <w:r w:rsidRPr="00242776">
              <w:rPr>
                <w:sz w:val="22"/>
                <w:szCs w:val="22"/>
              </w:rPr>
              <w:t xml:space="preserve"> (%) </w:t>
            </w:r>
            <w:r w:rsidRPr="00242776">
              <w:rPr>
                <w:sz w:val="20"/>
                <w:szCs w:val="20"/>
              </w:rPr>
              <w:t>*</w:t>
            </w:r>
          </w:p>
        </w:tc>
        <w:tc>
          <w:tcPr>
            <w:tcW w:w="1680" w:type="dxa"/>
            <w:tcBorders>
              <w:top w:val="single" w:sz="4" w:space="0" w:color="auto"/>
              <w:left w:val="single" w:sz="4" w:space="0" w:color="auto"/>
              <w:bottom w:val="single" w:sz="4" w:space="0" w:color="auto"/>
              <w:right w:val="single" w:sz="4" w:space="0" w:color="auto"/>
            </w:tcBorders>
            <w:vAlign w:val="center"/>
          </w:tcPr>
          <w:p w:rsidR="00242776" w:rsidRPr="00242776" w:rsidRDefault="00242776" w:rsidP="00242776">
            <w:pPr>
              <w:widowControl w:val="0"/>
              <w:autoSpaceDE w:val="0"/>
              <w:autoSpaceDN w:val="0"/>
              <w:jc w:val="center"/>
              <w:rPr>
                <w:sz w:val="22"/>
                <w:szCs w:val="22"/>
              </w:rPr>
            </w:pPr>
            <w:r w:rsidRPr="00242776">
              <w:rPr>
                <w:sz w:val="22"/>
                <w:szCs w:val="22"/>
              </w:rPr>
              <w:t>1,0</w:t>
            </w:r>
          </w:p>
        </w:tc>
        <w:tc>
          <w:tcPr>
            <w:tcW w:w="1162" w:type="dxa"/>
            <w:tcBorders>
              <w:top w:val="single" w:sz="4" w:space="0" w:color="auto"/>
              <w:left w:val="single" w:sz="4" w:space="0" w:color="auto"/>
              <w:bottom w:val="single" w:sz="4" w:space="0" w:color="auto"/>
              <w:right w:val="single" w:sz="4" w:space="0" w:color="auto"/>
            </w:tcBorders>
            <w:vAlign w:val="center"/>
          </w:tcPr>
          <w:p w:rsidR="00242776" w:rsidRPr="00242776" w:rsidRDefault="00242776" w:rsidP="00242776">
            <w:pPr>
              <w:widowControl w:val="0"/>
              <w:autoSpaceDE w:val="0"/>
              <w:autoSpaceDN w:val="0"/>
              <w:jc w:val="center"/>
              <w:rPr>
                <w:sz w:val="22"/>
                <w:szCs w:val="22"/>
              </w:rPr>
            </w:pPr>
            <w:r w:rsidRPr="00242776">
              <w:rPr>
                <w:sz w:val="22"/>
                <w:szCs w:val="22"/>
              </w:rPr>
              <w:t>1,2</w:t>
            </w:r>
          </w:p>
        </w:tc>
        <w:tc>
          <w:tcPr>
            <w:tcW w:w="1048" w:type="dxa"/>
            <w:tcBorders>
              <w:top w:val="single" w:sz="4" w:space="0" w:color="auto"/>
              <w:left w:val="single" w:sz="4" w:space="0" w:color="auto"/>
              <w:bottom w:val="single" w:sz="4" w:space="0" w:color="auto"/>
              <w:right w:val="single" w:sz="4" w:space="0" w:color="auto"/>
            </w:tcBorders>
            <w:vAlign w:val="center"/>
          </w:tcPr>
          <w:p w:rsidR="00242776" w:rsidRPr="00242776" w:rsidRDefault="00242776" w:rsidP="00242776">
            <w:pPr>
              <w:widowControl w:val="0"/>
              <w:autoSpaceDE w:val="0"/>
              <w:autoSpaceDN w:val="0"/>
              <w:jc w:val="center"/>
              <w:rPr>
                <w:sz w:val="22"/>
                <w:szCs w:val="22"/>
              </w:rPr>
            </w:pPr>
            <w:r w:rsidRPr="00242776">
              <w:rPr>
                <w:sz w:val="22"/>
                <w:szCs w:val="22"/>
              </w:rPr>
              <w:t>1,4</w:t>
            </w:r>
          </w:p>
        </w:tc>
        <w:tc>
          <w:tcPr>
            <w:tcW w:w="1112" w:type="dxa"/>
            <w:tcBorders>
              <w:top w:val="single" w:sz="4" w:space="0" w:color="auto"/>
              <w:left w:val="single" w:sz="4" w:space="0" w:color="auto"/>
              <w:bottom w:val="single" w:sz="4" w:space="0" w:color="auto"/>
              <w:right w:val="single" w:sz="4" w:space="0" w:color="auto"/>
            </w:tcBorders>
            <w:vAlign w:val="center"/>
          </w:tcPr>
          <w:p w:rsidR="00242776" w:rsidRPr="00242776" w:rsidRDefault="00242776" w:rsidP="00242776">
            <w:pPr>
              <w:widowControl w:val="0"/>
              <w:autoSpaceDE w:val="0"/>
              <w:autoSpaceDN w:val="0"/>
              <w:jc w:val="center"/>
              <w:rPr>
                <w:sz w:val="22"/>
                <w:szCs w:val="22"/>
              </w:rPr>
            </w:pPr>
            <w:r w:rsidRPr="00242776">
              <w:rPr>
                <w:sz w:val="22"/>
                <w:szCs w:val="22"/>
              </w:rPr>
              <w:t>1,8</w:t>
            </w:r>
          </w:p>
        </w:tc>
        <w:tc>
          <w:tcPr>
            <w:tcW w:w="1112" w:type="dxa"/>
            <w:tcBorders>
              <w:top w:val="single" w:sz="4" w:space="0" w:color="auto"/>
              <w:left w:val="single" w:sz="4" w:space="0" w:color="auto"/>
              <w:bottom w:val="single" w:sz="4" w:space="0" w:color="auto"/>
              <w:right w:val="single" w:sz="4" w:space="0" w:color="auto"/>
            </w:tcBorders>
            <w:vAlign w:val="center"/>
          </w:tcPr>
          <w:p w:rsidR="00242776" w:rsidRPr="00242776" w:rsidRDefault="00242776" w:rsidP="00242776">
            <w:pPr>
              <w:widowControl w:val="0"/>
              <w:autoSpaceDE w:val="0"/>
              <w:autoSpaceDN w:val="0"/>
              <w:jc w:val="center"/>
              <w:rPr>
                <w:sz w:val="22"/>
                <w:szCs w:val="22"/>
              </w:rPr>
            </w:pPr>
            <w:r w:rsidRPr="00242776">
              <w:rPr>
                <w:sz w:val="22"/>
                <w:szCs w:val="22"/>
              </w:rPr>
              <w:t>2,0</w:t>
            </w:r>
          </w:p>
        </w:tc>
        <w:tc>
          <w:tcPr>
            <w:tcW w:w="1112" w:type="dxa"/>
            <w:tcBorders>
              <w:top w:val="single" w:sz="4" w:space="0" w:color="auto"/>
              <w:left w:val="single" w:sz="4" w:space="0" w:color="auto"/>
              <w:bottom w:val="single" w:sz="4" w:space="0" w:color="auto"/>
              <w:right w:val="single" w:sz="4" w:space="0" w:color="auto"/>
            </w:tcBorders>
            <w:vAlign w:val="center"/>
          </w:tcPr>
          <w:p w:rsidR="00242776" w:rsidRPr="00242776" w:rsidRDefault="00242776" w:rsidP="00242776">
            <w:pPr>
              <w:widowControl w:val="0"/>
              <w:autoSpaceDE w:val="0"/>
              <w:autoSpaceDN w:val="0"/>
              <w:jc w:val="center"/>
              <w:rPr>
                <w:sz w:val="22"/>
                <w:szCs w:val="22"/>
              </w:rPr>
            </w:pPr>
            <w:r w:rsidRPr="00242776">
              <w:rPr>
                <w:sz w:val="22"/>
                <w:szCs w:val="22"/>
              </w:rPr>
              <w:t>2,0</w:t>
            </w:r>
          </w:p>
        </w:tc>
        <w:tc>
          <w:tcPr>
            <w:tcW w:w="1112" w:type="dxa"/>
            <w:tcBorders>
              <w:top w:val="single" w:sz="4" w:space="0" w:color="auto"/>
              <w:left w:val="single" w:sz="4" w:space="0" w:color="auto"/>
              <w:bottom w:val="single" w:sz="4" w:space="0" w:color="auto"/>
              <w:right w:val="single" w:sz="4" w:space="0" w:color="auto"/>
            </w:tcBorders>
            <w:vAlign w:val="center"/>
          </w:tcPr>
          <w:p w:rsidR="00242776" w:rsidRPr="00242776" w:rsidRDefault="00242776" w:rsidP="00242776">
            <w:pPr>
              <w:widowControl w:val="0"/>
              <w:autoSpaceDE w:val="0"/>
              <w:autoSpaceDN w:val="0"/>
              <w:jc w:val="center"/>
              <w:rPr>
                <w:sz w:val="22"/>
                <w:szCs w:val="22"/>
              </w:rPr>
            </w:pPr>
            <w:r w:rsidRPr="00242776">
              <w:rPr>
                <w:sz w:val="22"/>
                <w:szCs w:val="22"/>
              </w:rPr>
              <w:t>3,0</w:t>
            </w:r>
          </w:p>
        </w:tc>
        <w:tc>
          <w:tcPr>
            <w:tcW w:w="1112" w:type="dxa"/>
            <w:tcBorders>
              <w:top w:val="single" w:sz="4" w:space="0" w:color="auto"/>
              <w:left w:val="single" w:sz="4" w:space="0" w:color="auto"/>
              <w:bottom w:val="single" w:sz="4" w:space="0" w:color="auto"/>
              <w:right w:val="single" w:sz="4" w:space="0" w:color="auto"/>
            </w:tcBorders>
            <w:vAlign w:val="center"/>
          </w:tcPr>
          <w:p w:rsidR="00242776" w:rsidRPr="00242776" w:rsidRDefault="00242776" w:rsidP="00242776">
            <w:pPr>
              <w:widowControl w:val="0"/>
              <w:autoSpaceDE w:val="0"/>
              <w:autoSpaceDN w:val="0"/>
              <w:jc w:val="center"/>
              <w:rPr>
                <w:sz w:val="22"/>
                <w:szCs w:val="22"/>
              </w:rPr>
            </w:pPr>
            <w:r w:rsidRPr="00242776">
              <w:rPr>
                <w:sz w:val="22"/>
                <w:szCs w:val="22"/>
              </w:rPr>
              <w:t>3,0</w:t>
            </w:r>
          </w:p>
        </w:tc>
        <w:tc>
          <w:tcPr>
            <w:tcW w:w="1835" w:type="dxa"/>
            <w:tcBorders>
              <w:top w:val="single" w:sz="4" w:space="0" w:color="auto"/>
              <w:left w:val="single" w:sz="4" w:space="0" w:color="auto"/>
              <w:bottom w:val="single" w:sz="4" w:space="0" w:color="auto"/>
              <w:right w:val="single" w:sz="4" w:space="0" w:color="auto"/>
            </w:tcBorders>
            <w:vAlign w:val="center"/>
          </w:tcPr>
          <w:p w:rsidR="00242776" w:rsidRPr="00242776" w:rsidRDefault="00242776" w:rsidP="00242776">
            <w:pPr>
              <w:widowControl w:val="0"/>
              <w:autoSpaceDE w:val="0"/>
              <w:autoSpaceDN w:val="0"/>
              <w:jc w:val="center"/>
              <w:rPr>
                <w:sz w:val="22"/>
                <w:szCs w:val="22"/>
              </w:rPr>
            </w:pPr>
            <w:r w:rsidRPr="00242776">
              <w:rPr>
                <w:sz w:val="22"/>
                <w:szCs w:val="22"/>
              </w:rPr>
              <w:t>3,0</w:t>
            </w:r>
          </w:p>
        </w:tc>
      </w:tr>
      <w:tr w:rsidR="00242776" w:rsidRPr="00242776" w:rsidTr="004C5123">
        <w:trPr>
          <w:trHeight w:val="175"/>
        </w:trPr>
        <w:tc>
          <w:tcPr>
            <w:tcW w:w="773" w:type="dxa"/>
            <w:tcBorders>
              <w:top w:val="single" w:sz="4" w:space="0" w:color="auto"/>
              <w:left w:val="single" w:sz="4" w:space="0" w:color="auto"/>
              <w:bottom w:val="single" w:sz="4" w:space="0" w:color="auto"/>
              <w:right w:val="single" w:sz="4" w:space="0" w:color="auto"/>
            </w:tcBorders>
          </w:tcPr>
          <w:p w:rsidR="00242776" w:rsidRPr="00242776" w:rsidRDefault="00242776" w:rsidP="00242776">
            <w:pPr>
              <w:widowControl w:val="0"/>
              <w:autoSpaceDE w:val="0"/>
              <w:autoSpaceDN w:val="0"/>
              <w:jc w:val="center"/>
              <w:rPr>
                <w:sz w:val="22"/>
                <w:szCs w:val="22"/>
              </w:rPr>
            </w:pPr>
            <w:r w:rsidRPr="00242776">
              <w:rPr>
                <w:sz w:val="22"/>
                <w:szCs w:val="22"/>
              </w:rPr>
              <w:t>2.</w:t>
            </w:r>
          </w:p>
        </w:tc>
        <w:tc>
          <w:tcPr>
            <w:tcW w:w="3218" w:type="dxa"/>
            <w:tcBorders>
              <w:top w:val="single" w:sz="4" w:space="0" w:color="auto"/>
              <w:left w:val="single" w:sz="4" w:space="0" w:color="auto"/>
              <w:bottom w:val="single" w:sz="4" w:space="0" w:color="auto"/>
              <w:right w:val="single" w:sz="4" w:space="0" w:color="auto"/>
            </w:tcBorders>
          </w:tcPr>
          <w:p w:rsidR="00242776" w:rsidRPr="00242776" w:rsidRDefault="00242776" w:rsidP="00242776">
            <w:pPr>
              <w:widowControl w:val="0"/>
              <w:autoSpaceDE w:val="0"/>
              <w:autoSpaceDN w:val="0"/>
              <w:jc w:val="both"/>
              <w:rPr>
                <w:sz w:val="22"/>
                <w:szCs w:val="22"/>
              </w:rPr>
            </w:pPr>
            <w:r w:rsidRPr="00242776">
              <w:rPr>
                <w:sz w:val="22"/>
                <w:szCs w:val="22"/>
              </w:rPr>
              <w:t>Уровень преступности (число зарегистрированных преступлений на 100 тыс. человек населения), ед.</w:t>
            </w:r>
            <w:r w:rsidRPr="00242776">
              <w:rPr>
                <w:rFonts w:cs="Calibri"/>
                <w:sz w:val="20"/>
                <w:szCs w:val="20"/>
              </w:rPr>
              <w:t>**</w:t>
            </w:r>
          </w:p>
        </w:tc>
        <w:tc>
          <w:tcPr>
            <w:tcW w:w="1680" w:type="dxa"/>
            <w:tcBorders>
              <w:top w:val="single" w:sz="4" w:space="0" w:color="auto"/>
              <w:left w:val="single" w:sz="4" w:space="0" w:color="auto"/>
              <w:bottom w:val="single" w:sz="4" w:space="0" w:color="auto"/>
              <w:right w:val="single" w:sz="4" w:space="0" w:color="auto"/>
            </w:tcBorders>
            <w:vAlign w:val="center"/>
          </w:tcPr>
          <w:p w:rsidR="00242776" w:rsidRPr="00242776" w:rsidRDefault="00242776" w:rsidP="00242776">
            <w:pPr>
              <w:widowControl w:val="0"/>
              <w:autoSpaceDE w:val="0"/>
              <w:autoSpaceDN w:val="0"/>
              <w:jc w:val="center"/>
              <w:rPr>
                <w:sz w:val="22"/>
                <w:szCs w:val="22"/>
              </w:rPr>
            </w:pPr>
            <w:r w:rsidRPr="00242776">
              <w:rPr>
                <w:sz w:val="22"/>
                <w:szCs w:val="22"/>
              </w:rPr>
              <w:t>2134</w:t>
            </w:r>
          </w:p>
        </w:tc>
        <w:tc>
          <w:tcPr>
            <w:tcW w:w="1162" w:type="dxa"/>
            <w:tcBorders>
              <w:top w:val="single" w:sz="4" w:space="0" w:color="auto"/>
              <w:left w:val="single" w:sz="4" w:space="0" w:color="auto"/>
              <w:bottom w:val="single" w:sz="4" w:space="0" w:color="auto"/>
              <w:right w:val="single" w:sz="4" w:space="0" w:color="auto"/>
            </w:tcBorders>
            <w:vAlign w:val="center"/>
          </w:tcPr>
          <w:p w:rsidR="00242776" w:rsidRPr="00242776" w:rsidRDefault="00242776" w:rsidP="00242776">
            <w:pPr>
              <w:widowControl w:val="0"/>
              <w:autoSpaceDE w:val="0"/>
              <w:autoSpaceDN w:val="0"/>
              <w:jc w:val="center"/>
              <w:rPr>
                <w:sz w:val="22"/>
                <w:szCs w:val="22"/>
              </w:rPr>
            </w:pPr>
            <w:r w:rsidRPr="00242776">
              <w:rPr>
                <w:sz w:val="22"/>
                <w:szCs w:val="22"/>
              </w:rPr>
              <w:t>2123</w:t>
            </w:r>
          </w:p>
        </w:tc>
        <w:tc>
          <w:tcPr>
            <w:tcW w:w="1048" w:type="dxa"/>
            <w:tcBorders>
              <w:top w:val="single" w:sz="4" w:space="0" w:color="auto"/>
              <w:left w:val="single" w:sz="4" w:space="0" w:color="auto"/>
              <w:bottom w:val="single" w:sz="4" w:space="0" w:color="auto"/>
              <w:right w:val="single" w:sz="4" w:space="0" w:color="auto"/>
            </w:tcBorders>
            <w:vAlign w:val="center"/>
          </w:tcPr>
          <w:p w:rsidR="00242776" w:rsidRPr="00242776" w:rsidRDefault="00242776" w:rsidP="00242776">
            <w:pPr>
              <w:widowControl w:val="0"/>
              <w:autoSpaceDE w:val="0"/>
              <w:autoSpaceDN w:val="0"/>
              <w:jc w:val="center"/>
              <w:rPr>
                <w:sz w:val="22"/>
                <w:szCs w:val="22"/>
              </w:rPr>
            </w:pPr>
            <w:r w:rsidRPr="00242776">
              <w:rPr>
                <w:sz w:val="22"/>
                <w:szCs w:val="22"/>
              </w:rPr>
              <w:t>2113</w:t>
            </w:r>
          </w:p>
        </w:tc>
        <w:tc>
          <w:tcPr>
            <w:tcW w:w="1112" w:type="dxa"/>
            <w:tcBorders>
              <w:top w:val="single" w:sz="4" w:space="0" w:color="auto"/>
              <w:left w:val="single" w:sz="4" w:space="0" w:color="auto"/>
              <w:bottom w:val="single" w:sz="4" w:space="0" w:color="auto"/>
              <w:right w:val="single" w:sz="4" w:space="0" w:color="auto"/>
            </w:tcBorders>
            <w:vAlign w:val="center"/>
          </w:tcPr>
          <w:p w:rsidR="00242776" w:rsidRPr="00242776" w:rsidRDefault="00242776" w:rsidP="00242776">
            <w:pPr>
              <w:widowControl w:val="0"/>
              <w:autoSpaceDE w:val="0"/>
              <w:autoSpaceDN w:val="0"/>
              <w:jc w:val="center"/>
              <w:rPr>
                <w:sz w:val="22"/>
                <w:szCs w:val="22"/>
              </w:rPr>
            </w:pPr>
            <w:r w:rsidRPr="00242776">
              <w:rPr>
                <w:sz w:val="22"/>
                <w:szCs w:val="22"/>
              </w:rPr>
              <w:t>2003</w:t>
            </w:r>
          </w:p>
        </w:tc>
        <w:tc>
          <w:tcPr>
            <w:tcW w:w="1112" w:type="dxa"/>
            <w:tcBorders>
              <w:top w:val="single" w:sz="4" w:space="0" w:color="auto"/>
              <w:left w:val="single" w:sz="4" w:space="0" w:color="auto"/>
              <w:bottom w:val="single" w:sz="4" w:space="0" w:color="auto"/>
              <w:right w:val="single" w:sz="4" w:space="0" w:color="auto"/>
            </w:tcBorders>
            <w:vAlign w:val="center"/>
          </w:tcPr>
          <w:p w:rsidR="00242776" w:rsidRPr="00242776" w:rsidRDefault="00242776" w:rsidP="00242776">
            <w:pPr>
              <w:widowControl w:val="0"/>
              <w:autoSpaceDE w:val="0"/>
              <w:autoSpaceDN w:val="0"/>
              <w:jc w:val="center"/>
              <w:rPr>
                <w:sz w:val="22"/>
                <w:szCs w:val="22"/>
              </w:rPr>
            </w:pPr>
            <w:r w:rsidRPr="00242776">
              <w:rPr>
                <w:sz w:val="22"/>
                <w:szCs w:val="22"/>
              </w:rPr>
              <w:t>1993</w:t>
            </w:r>
          </w:p>
        </w:tc>
        <w:tc>
          <w:tcPr>
            <w:tcW w:w="1112" w:type="dxa"/>
            <w:tcBorders>
              <w:top w:val="single" w:sz="4" w:space="0" w:color="auto"/>
              <w:left w:val="single" w:sz="4" w:space="0" w:color="auto"/>
              <w:bottom w:val="single" w:sz="4" w:space="0" w:color="auto"/>
              <w:right w:val="single" w:sz="4" w:space="0" w:color="auto"/>
            </w:tcBorders>
            <w:vAlign w:val="center"/>
          </w:tcPr>
          <w:p w:rsidR="00242776" w:rsidRPr="00242776" w:rsidRDefault="00242776" w:rsidP="00242776">
            <w:pPr>
              <w:widowControl w:val="0"/>
              <w:autoSpaceDE w:val="0"/>
              <w:autoSpaceDN w:val="0"/>
              <w:jc w:val="center"/>
              <w:rPr>
                <w:sz w:val="22"/>
                <w:szCs w:val="22"/>
              </w:rPr>
            </w:pPr>
            <w:r w:rsidRPr="00242776">
              <w:rPr>
                <w:sz w:val="22"/>
                <w:szCs w:val="22"/>
              </w:rPr>
              <w:t>1983</w:t>
            </w:r>
          </w:p>
        </w:tc>
        <w:tc>
          <w:tcPr>
            <w:tcW w:w="1112" w:type="dxa"/>
            <w:tcBorders>
              <w:top w:val="single" w:sz="4" w:space="0" w:color="auto"/>
              <w:left w:val="single" w:sz="4" w:space="0" w:color="auto"/>
              <w:bottom w:val="single" w:sz="4" w:space="0" w:color="auto"/>
              <w:right w:val="single" w:sz="4" w:space="0" w:color="auto"/>
            </w:tcBorders>
            <w:vAlign w:val="center"/>
          </w:tcPr>
          <w:p w:rsidR="00242776" w:rsidRPr="00242776" w:rsidRDefault="00242776" w:rsidP="00242776">
            <w:pPr>
              <w:widowControl w:val="0"/>
              <w:autoSpaceDE w:val="0"/>
              <w:autoSpaceDN w:val="0"/>
              <w:jc w:val="center"/>
              <w:rPr>
                <w:sz w:val="22"/>
                <w:szCs w:val="22"/>
              </w:rPr>
            </w:pPr>
            <w:r w:rsidRPr="00242776">
              <w:rPr>
                <w:sz w:val="22"/>
                <w:szCs w:val="22"/>
              </w:rPr>
              <w:t>1974</w:t>
            </w:r>
          </w:p>
        </w:tc>
        <w:tc>
          <w:tcPr>
            <w:tcW w:w="1112" w:type="dxa"/>
            <w:tcBorders>
              <w:top w:val="single" w:sz="4" w:space="0" w:color="auto"/>
              <w:left w:val="single" w:sz="4" w:space="0" w:color="auto"/>
              <w:bottom w:val="single" w:sz="4" w:space="0" w:color="auto"/>
              <w:right w:val="single" w:sz="4" w:space="0" w:color="auto"/>
            </w:tcBorders>
            <w:vAlign w:val="center"/>
          </w:tcPr>
          <w:p w:rsidR="00242776" w:rsidRPr="00242776" w:rsidRDefault="00242776" w:rsidP="00242776">
            <w:pPr>
              <w:widowControl w:val="0"/>
              <w:autoSpaceDE w:val="0"/>
              <w:autoSpaceDN w:val="0"/>
              <w:jc w:val="center"/>
              <w:rPr>
                <w:sz w:val="22"/>
                <w:szCs w:val="22"/>
              </w:rPr>
            </w:pPr>
            <w:r w:rsidRPr="00242776">
              <w:rPr>
                <w:sz w:val="22"/>
                <w:szCs w:val="22"/>
              </w:rPr>
              <w:t>1965</w:t>
            </w:r>
          </w:p>
        </w:tc>
        <w:tc>
          <w:tcPr>
            <w:tcW w:w="1835" w:type="dxa"/>
            <w:tcBorders>
              <w:top w:val="single" w:sz="4" w:space="0" w:color="auto"/>
              <w:left w:val="single" w:sz="4" w:space="0" w:color="auto"/>
              <w:bottom w:val="single" w:sz="4" w:space="0" w:color="auto"/>
              <w:right w:val="single" w:sz="4" w:space="0" w:color="auto"/>
            </w:tcBorders>
            <w:vAlign w:val="center"/>
          </w:tcPr>
          <w:p w:rsidR="00242776" w:rsidRPr="00242776" w:rsidRDefault="00242776" w:rsidP="00242776">
            <w:pPr>
              <w:widowControl w:val="0"/>
              <w:autoSpaceDE w:val="0"/>
              <w:autoSpaceDN w:val="0"/>
              <w:jc w:val="center"/>
              <w:rPr>
                <w:sz w:val="22"/>
                <w:szCs w:val="22"/>
              </w:rPr>
            </w:pPr>
            <w:r w:rsidRPr="00242776">
              <w:rPr>
                <w:sz w:val="22"/>
                <w:szCs w:val="22"/>
              </w:rPr>
              <w:t>1955</w:t>
            </w:r>
          </w:p>
        </w:tc>
      </w:tr>
    </w:tbl>
    <w:p w:rsidR="00242776" w:rsidRPr="00242776" w:rsidRDefault="00242776" w:rsidP="00242776">
      <w:pPr>
        <w:tabs>
          <w:tab w:val="left" w:pos="1080"/>
        </w:tabs>
        <w:ind w:firstLine="709"/>
        <w:jc w:val="both"/>
        <w:rPr>
          <w:sz w:val="20"/>
          <w:szCs w:val="20"/>
        </w:rPr>
      </w:pPr>
      <w:bookmarkStart w:id="1" w:name="P381"/>
      <w:bookmarkEnd w:id="1"/>
      <w:r w:rsidRPr="00242776">
        <w:rPr>
          <w:sz w:val="20"/>
          <w:szCs w:val="20"/>
        </w:rPr>
        <w:t xml:space="preserve">* показатель </w:t>
      </w:r>
      <w:r w:rsidRPr="00242776">
        <w:rPr>
          <w:bCs/>
          <w:color w:val="000000" w:themeColor="text1"/>
          <w:sz w:val="20"/>
          <w:szCs w:val="20"/>
        </w:rPr>
        <w:t>рассчитывается</w:t>
      </w:r>
      <w:r w:rsidRPr="00242776">
        <w:rPr>
          <w:sz w:val="20"/>
          <w:szCs w:val="20"/>
        </w:rPr>
        <w:t xml:space="preserve"> как процентное отношение числа правонарушений, выявленных с участием общественности, к общему количеству правонарушений;</w:t>
      </w:r>
    </w:p>
    <w:p w:rsidR="00242776" w:rsidRPr="00242776" w:rsidRDefault="00A72915" w:rsidP="00242776">
      <w:pPr>
        <w:tabs>
          <w:tab w:val="left" w:pos="1080"/>
        </w:tabs>
        <w:ind w:right="-31" w:firstLine="709"/>
        <w:jc w:val="both"/>
        <w:rPr>
          <w:rFonts w:eastAsiaTheme="minorHAnsi"/>
          <w:color w:val="000000" w:themeColor="text1"/>
          <w:sz w:val="20"/>
          <w:szCs w:val="20"/>
          <w:lang w:eastAsia="en-US"/>
        </w:rPr>
      </w:pPr>
      <w:r>
        <w:rPr>
          <w:bCs/>
          <w:color w:val="000000" w:themeColor="text1"/>
          <w:sz w:val="20"/>
          <w:szCs w:val="20"/>
        </w:rPr>
        <w:t>** показатель рассчитывается</w:t>
      </w:r>
      <w:r w:rsidR="00242776" w:rsidRPr="00242776">
        <w:rPr>
          <w:bCs/>
          <w:color w:val="000000" w:themeColor="text1"/>
          <w:sz w:val="20"/>
          <w:szCs w:val="20"/>
        </w:rPr>
        <w:t xml:space="preserve"> как отношение количества зарегистрированных преступлений на 100 тысяч человек населения. </w:t>
      </w:r>
      <w:r w:rsidR="00242776" w:rsidRPr="00242776">
        <w:rPr>
          <w:bCs/>
          <w:sz w:val="20"/>
          <w:szCs w:val="20"/>
        </w:rPr>
        <w:t xml:space="preserve">У = П х 100 000 / Н, </w:t>
      </w:r>
      <w:r w:rsidR="00242776" w:rsidRPr="00242776">
        <w:rPr>
          <w:sz w:val="20"/>
          <w:szCs w:val="20"/>
        </w:rPr>
        <w:t>где У – уровень преступности, П – число фактов или количество лиц, совершивших преступления, Н – численность населения.</w:t>
      </w:r>
    </w:p>
    <w:p w:rsidR="00242776" w:rsidRPr="00242776" w:rsidRDefault="00242776" w:rsidP="00242776">
      <w:pPr>
        <w:widowControl w:val="0"/>
        <w:autoSpaceDE w:val="0"/>
        <w:autoSpaceDN w:val="0"/>
        <w:adjustRightInd w:val="0"/>
        <w:ind w:firstLine="540"/>
        <w:jc w:val="both"/>
        <w:rPr>
          <w:rFonts w:eastAsiaTheme="minorHAnsi"/>
          <w:color w:val="000000" w:themeColor="text1"/>
          <w:lang w:eastAsia="en-US"/>
        </w:rPr>
      </w:pPr>
    </w:p>
    <w:p w:rsidR="00242776" w:rsidRPr="00242776" w:rsidRDefault="00242776" w:rsidP="00242776">
      <w:pPr>
        <w:widowControl w:val="0"/>
        <w:autoSpaceDE w:val="0"/>
        <w:autoSpaceDN w:val="0"/>
        <w:jc w:val="right"/>
        <w:outlineLvl w:val="1"/>
      </w:pPr>
    </w:p>
    <w:p w:rsidR="00242776" w:rsidRPr="00242776" w:rsidRDefault="00242776" w:rsidP="00242776">
      <w:pPr>
        <w:widowControl w:val="0"/>
        <w:autoSpaceDE w:val="0"/>
        <w:autoSpaceDN w:val="0"/>
        <w:jc w:val="right"/>
        <w:outlineLvl w:val="1"/>
      </w:pPr>
    </w:p>
    <w:p w:rsidR="00242776" w:rsidRPr="00242776" w:rsidRDefault="00242776" w:rsidP="00242776">
      <w:pPr>
        <w:widowControl w:val="0"/>
        <w:autoSpaceDE w:val="0"/>
        <w:autoSpaceDN w:val="0"/>
        <w:jc w:val="right"/>
        <w:outlineLvl w:val="1"/>
      </w:pPr>
    </w:p>
    <w:p w:rsidR="00242776" w:rsidRPr="00242776" w:rsidRDefault="00242776" w:rsidP="00242776">
      <w:pPr>
        <w:widowControl w:val="0"/>
        <w:autoSpaceDE w:val="0"/>
        <w:autoSpaceDN w:val="0"/>
        <w:jc w:val="right"/>
        <w:outlineLvl w:val="1"/>
      </w:pPr>
    </w:p>
    <w:p w:rsidR="00242776" w:rsidRDefault="00242776" w:rsidP="00242776">
      <w:pPr>
        <w:widowControl w:val="0"/>
        <w:autoSpaceDE w:val="0"/>
        <w:autoSpaceDN w:val="0"/>
        <w:jc w:val="right"/>
        <w:outlineLvl w:val="1"/>
      </w:pPr>
    </w:p>
    <w:p w:rsidR="00A72915" w:rsidRPr="00242776" w:rsidRDefault="00A72915" w:rsidP="00242776">
      <w:pPr>
        <w:widowControl w:val="0"/>
        <w:autoSpaceDE w:val="0"/>
        <w:autoSpaceDN w:val="0"/>
        <w:jc w:val="right"/>
        <w:outlineLvl w:val="1"/>
      </w:pPr>
    </w:p>
    <w:p w:rsidR="00242776" w:rsidRPr="00242776" w:rsidRDefault="00242776" w:rsidP="00242776">
      <w:pPr>
        <w:widowControl w:val="0"/>
        <w:autoSpaceDE w:val="0"/>
        <w:autoSpaceDN w:val="0"/>
        <w:jc w:val="right"/>
        <w:outlineLvl w:val="1"/>
      </w:pPr>
      <w:r w:rsidRPr="00242776">
        <w:lastRenderedPageBreak/>
        <w:t>Таблица 2</w:t>
      </w:r>
    </w:p>
    <w:p w:rsidR="00242776" w:rsidRPr="00A72915" w:rsidRDefault="00242776" w:rsidP="00242776">
      <w:pPr>
        <w:widowControl w:val="0"/>
        <w:autoSpaceDE w:val="0"/>
        <w:autoSpaceDN w:val="0"/>
        <w:jc w:val="center"/>
        <w:rPr>
          <w:szCs w:val="24"/>
        </w:rPr>
      </w:pPr>
      <w:bookmarkStart w:id="2" w:name="P412"/>
      <w:bookmarkEnd w:id="2"/>
    </w:p>
    <w:p w:rsidR="00242776" w:rsidRPr="00242776" w:rsidRDefault="00242776" w:rsidP="00242776">
      <w:pPr>
        <w:spacing w:after="200"/>
        <w:jc w:val="center"/>
        <w:rPr>
          <w:rFonts w:eastAsia="Calibri"/>
          <w:b/>
          <w:lang w:eastAsia="en-US"/>
        </w:rPr>
      </w:pPr>
      <w:r w:rsidRPr="00242776">
        <w:rPr>
          <w:rFonts w:eastAsia="Calibri"/>
          <w:b/>
          <w:lang w:eastAsia="en-US"/>
        </w:rPr>
        <w:t>Распределение финансовых ресурсов муниципальной программы</w:t>
      </w:r>
    </w:p>
    <w:tbl>
      <w:tblPr>
        <w:tblW w:w="1515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1"/>
        <w:gridCol w:w="6"/>
        <w:gridCol w:w="2410"/>
        <w:gridCol w:w="1220"/>
        <w:gridCol w:w="1560"/>
        <w:gridCol w:w="1090"/>
        <w:gridCol w:w="991"/>
        <w:gridCol w:w="992"/>
        <w:gridCol w:w="991"/>
        <w:gridCol w:w="991"/>
        <w:gridCol w:w="991"/>
        <w:gridCol w:w="992"/>
        <w:gridCol w:w="977"/>
        <w:gridCol w:w="1134"/>
      </w:tblGrid>
      <w:tr w:rsidR="00242776" w:rsidRPr="00242776" w:rsidTr="004C5123">
        <w:trPr>
          <w:jc w:val="right"/>
        </w:trPr>
        <w:tc>
          <w:tcPr>
            <w:tcW w:w="811" w:type="dxa"/>
            <w:vMerge w:val="restart"/>
            <w:hideMark/>
          </w:tcPr>
          <w:p w:rsidR="00242776" w:rsidRPr="00242776" w:rsidRDefault="00242776" w:rsidP="00242776">
            <w:pPr>
              <w:jc w:val="center"/>
              <w:rPr>
                <w:rFonts w:eastAsia="Calibri"/>
                <w:b/>
                <w:sz w:val="22"/>
                <w:szCs w:val="22"/>
                <w:lang w:eastAsia="en-US"/>
              </w:rPr>
            </w:pPr>
            <w:r w:rsidRPr="00242776">
              <w:rPr>
                <w:rFonts w:eastAsia="Calibri"/>
                <w:b/>
                <w:sz w:val="22"/>
                <w:szCs w:val="22"/>
                <w:lang w:eastAsia="en-US"/>
              </w:rPr>
              <w:t>Номер основного мероприятия</w:t>
            </w:r>
          </w:p>
        </w:tc>
        <w:tc>
          <w:tcPr>
            <w:tcW w:w="2416" w:type="dxa"/>
            <w:gridSpan w:val="2"/>
            <w:vMerge w:val="restart"/>
            <w:hideMark/>
          </w:tcPr>
          <w:p w:rsidR="00242776" w:rsidRPr="00242776" w:rsidRDefault="00242776" w:rsidP="00242776">
            <w:pPr>
              <w:jc w:val="center"/>
              <w:rPr>
                <w:rFonts w:eastAsia="Calibri"/>
                <w:b/>
                <w:sz w:val="22"/>
                <w:szCs w:val="22"/>
                <w:lang w:eastAsia="en-US"/>
              </w:rPr>
            </w:pPr>
            <w:r w:rsidRPr="00242776">
              <w:rPr>
                <w:rFonts w:eastAsia="Calibri"/>
                <w:b/>
                <w:sz w:val="22"/>
                <w:szCs w:val="22"/>
                <w:lang w:eastAsia="en-US"/>
              </w:rPr>
              <w:t>Основные мероприятия муниципальной программы (их связь с целевыми показателями муниципальной программы)</w:t>
            </w:r>
          </w:p>
        </w:tc>
        <w:tc>
          <w:tcPr>
            <w:tcW w:w="1220" w:type="dxa"/>
            <w:vMerge w:val="restart"/>
            <w:hideMark/>
          </w:tcPr>
          <w:p w:rsidR="00242776" w:rsidRPr="00242776" w:rsidRDefault="00242776" w:rsidP="00242776">
            <w:pPr>
              <w:jc w:val="center"/>
              <w:rPr>
                <w:rFonts w:eastAsia="Calibri"/>
                <w:b/>
                <w:sz w:val="22"/>
                <w:szCs w:val="22"/>
                <w:lang w:eastAsia="en-US"/>
              </w:rPr>
            </w:pPr>
            <w:r w:rsidRPr="00242776">
              <w:rPr>
                <w:rFonts w:eastAsia="Calibri"/>
                <w:b/>
                <w:sz w:val="22"/>
                <w:szCs w:val="22"/>
                <w:lang w:eastAsia="en-US"/>
              </w:rPr>
              <w:t>Ответственный</w:t>
            </w:r>
          </w:p>
          <w:p w:rsidR="00242776" w:rsidRPr="00242776" w:rsidRDefault="00242776" w:rsidP="00242776">
            <w:pPr>
              <w:jc w:val="center"/>
              <w:rPr>
                <w:rFonts w:eastAsia="Calibri"/>
                <w:b/>
                <w:sz w:val="22"/>
                <w:szCs w:val="22"/>
                <w:lang w:eastAsia="en-US"/>
              </w:rPr>
            </w:pPr>
            <w:r w:rsidRPr="00242776">
              <w:rPr>
                <w:rFonts w:eastAsia="Calibri"/>
                <w:b/>
                <w:sz w:val="22"/>
                <w:szCs w:val="22"/>
                <w:lang w:eastAsia="en-US"/>
              </w:rPr>
              <w:t>исполнитель/</w:t>
            </w:r>
          </w:p>
          <w:p w:rsidR="00242776" w:rsidRPr="00242776" w:rsidRDefault="00242776" w:rsidP="00242776">
            <w:pPr>
              <w:jc w:val="center"/>
              <w:rPr>
                <w:rFonts w:eastAsia="Calibri"/>
                <w:b/>
                <w:sz w:val="22"/>
                <w:szCs w:val="22"/>
                <w:lang w:eastAsia="en-US"/>
              </w:rPr>
            </w:pPr>
            <w:r w:rsidRPr="00242776">
              <w:rPr>
                <w:rFonts w:eastAsia="Calibri"/>
                <w:b/>
                <w:sz w:val="22"/>
                <w:szCs w:val="22"/>
                <w:lang w:eastAsia="en-US"/>
              </w:rPr>
              <w:t>соисполнитель</w:t>
            </w:r>
          </w:p>
        </w:tc>
        <w:tc>
          <w:tcPr>
            <w:tcW w:w="1560" w:type="dxa"/>
            <w:vMerge w:val="restart"/>
            <w:hideMark/>
          </w:tcPr>
          <w:p w:rsidR="00242776" w:rsidRPr="00242776" w:rsidRDefault="00242776" w:rsidP="00242776">
            <w:pPr>
              <w:jc w:val="center"/>
              <w:rPr>
                <w:rFonts w:eastAsia="Calibri"/>
                <w:b/>
                <w:sz w:val="22"/>
                <w:szCs w:val="22"/>
                <w:lang w:eastAsia="en-US"/>
              </w:rPr>
            </w:pPr>
            <w:r w:rsidRPr="00242776">
              <w:rPr>
                <w:rFonts w:eastAsia="Calibri"/>
                <w:b/>
                <w:sz w:val="22"/>
                <w:szCs w:val="22"/>
                <w:lang w:eastAsia="en-US"/>
              </w:rPr>
              <w:t>Источники</w:t>
            </w:r>
          </w:p>
          <w:p w:rsidR="00242776" w:rsidRPr="00242776" w:rsidRDefault="00242776" w:rsidP="00242776">
            <w:pPr>
              <w:jc w:val="center"/>
              <w:rPr>
                <w:rFonts w:eastAsia="Calibri"/>
                <w:b/>
                <w:sz w:val="22"/>
                <w:szCs w:val="22"/>
                <w:lang w:eastAsia="en-US"/>
              </w:rPr>
            </w:pPr>
            <w:r w:rsidRPr="00242776">
              <w:rPr>
                <w:rFonts w:eastAsia="Calibri"/>
                <w:b/>
                <w:sz w:val="22"/>
                <w:szCs w:val="22"/>
                <w:lang w:eastAsia="en-US"/>
              </w:rPr>
              <w:t>финан</w:t>
            </w:r>
          </w:p>
          <w:p w:rsidR="00242776" w:rsidRPr="00242776" w:rsidRDefault="00242776" w:rsidP="00242776">
            <w:pPr>
              <w:jc w:val="center"/>
              <w:rPr>
                <w:rFonts w:eastAsia="Calibri"/>
                <w:b/>
                <w:sz w:val="22"/>
                <w:szCs w:val="22"/>
                <w:lang w:eastAsia="en-US"/>
              </w:rPr>
            </w:pPr>
            <w:r w:rsidRPr="00242776">
              <w:rPr>
                <w:rFonts w:eastAsia="Calibri"/>
                <w:b/>
                <w:sz w:val="22"/>
                <w:szCs w:val="22"/>
                <w:lang w:eastAsia="en-US"/>
              </w:rPr>
              <w:t>сирова</w:t>
            </w:r>
          </w:p>
          <w:p w:rsidR="00242776" w:rsidRPr="00242776" w:rsidRDefault="00242776" w:rsidP="00242776">
            <w:pPr>
              <w:jc w:val="center"/>
              <w:rPr>
                <w:rFonts w:eastAsia="Calibri"/>
                <w:b/>
                <w:sz w:val="22"/>
                <w:szCs w:val="22"/>
                <w:lang w:eastAsia="en-US"/>
              </w:rPr>
            </w:pPr>
            <w:r w:rsidRPr="00242776">
              <w:rPr>
                <w:rFonts w:eastAsia="Calibri"/>
                <w:b/>
                <w:sz w:val="22"/>
                <w:szCs w:val="22"/>
                <w:lang w:eastAsia="en-US"/>
              </w:rPr>
              <w:t>ния</w:t>
            </w:r>
          </w:p>
        </w:tc>
        <w:tc>
          <w:tcPr>
            <w:tcW w:w="9149" w:type="dxa"/>
            <w:gridSpan w:val="9"/>
            <w:hideMark/>
          </w:tcPr>
          <w:p w:rsidR="00242776" w:rsidRPr="00242776" w:rsidRDefault="00242776" w:rsidP="00242776">
            <w:pPr>
              <w:jc w:val="center"/>
              <w:rPr>
                <w:rFonts w:eastAsia="Calibri"/>
                <w:b/>
                <w:sz w:val="22"/>
                <w:szCs w:val="22"/>
                <w:lang w:eastAsia="en-US"/>
              </w:rPr>
            </w:pPr>
            <w:r w:rsidRPr="00242776">
              <w:rPr>
                <w:rFonts w:eastAsia="Calibri"/>
                <w:b/>
                <w:sz w:val="22"/>
                <w:szCs w:val="22"/>
                <w:lang w:eastAsia="en-US"/>
              </w:rPr>
              <w:t>Финансовые затраты на реализацию (тыс. рублей)</w:t>
            </w:r>
          </w:p>
        </w:tc>
      </w:tr>
      <w:tr w:rsidR="00242776" w:rsidRPr="00242776" w:rsidTr="004C5123">
        <w:trPr>
          <w:jc w:val="right"/>
        </w:trPr>
        <w:tc>
          <w:tcPr>
            <w:tcW w:w="811" w:type="dxa"/>
            <w:vMerge/>
            <w:hideMark/>
          </w:tcPr>
          <w:p w:rsidR="00242776" w:rsidRPr="00242776" w:rsidRDefault="00242776" w:rsidP="00242776">
            <w:pPr>
              <w:jc w:val="center"/>
              <w:rPr>
                <w:rFonts w:eastAsia="Calibri"/>
                <w:b/>
                <w:sz w:val="22"/>
                <w:szCs w:val="22"/>
                <w:lang w:eastAsia="en-US"/>
              </w:rPr>
            </w:pPr>
          </w:p>
        </w:tc>
        <w:tc>
          <w:tcPr>
            <w:tcW w:w="2416" w:type="dxa"/>
            <w:gridSpan w:val="2"/>
            <w:vMerge/>
            <w:hideMark/>
          </w:tcPr>
          <w:p w:rsidR="00242776" w:rsidRPr="00242776" w:rsidRDefault="00242776" w:rsidP="00242776">
            <w:pPr>
              <w:jc w:val="center"/>
              <w:rPr>
                <w:rFonts w:eastAsia="Calibri"/>
                <w:b/>
                <w:sz w:val="22"/>
                <w:szCs w:val="22"/>
                <w:lang w:eastAsia="en-US"/>
              </w:rPr>
            </w:pPr>
          </w:p>
        </w:tc>
        <w:tc>
          <w:tcPr>
            <w:tcW w:w="1220" w:type="dxa"/>
            <w:vMerge/>
            <w:hideMark/>
          </w:tcPr>
          <w:p w:rsidR="00242776" w:rsidRPr="00242776" w:rsidRDefault="00242776" w:rsidP="00242776">
            <w:pPr>
              <w:jc w:val="center"/>
              <w:rPr>
                <w:rFonts w:eastAsia="Calibri"/>
                <w:b/>
                <w:sz w:val="22"/>
                <w:szCs w:val="22"/>
                <w:lang w:eastAsia="en-US"/>
              </w:rPr>
            </w:pPr>
          </w:p>
        </w:tc>
        <w:tc>
          <w:tcPr>
            <w:tcW w:w="1560" w:type="dxa"/>
            <w:vMerge/>
            <w:hideMark/>
          </w:tcPr>
          <w:p w:rsidR="00242776" w:rsidRPr="00242776" w:rsidRDefault="00242776" w:rsidP="00242776">
            <w:pPr>
              <w:jc w:val="center"/>
              <w:rPr>
                <w:rFonts w:eastAsia="Calibri"/>
                <w:b/>
                <w:sz w:val="22"/>
                <w:szCs w:val="22"/>
                <w:lang w:eastAsia="en-US"/>
              </w:rPr>
            </w:pPr>
          </w:p>
        </w:tc>
        <w:tc>
          <w:tcPr>
            <w:tcW w:w="1090" w:type="dxa"/>
            <w:vMerge w:val="restart"/>
            <w:hideMark/>
          </w:tcPr>
          <w:p w:rsidR="00242776" w:rsidRPr="00242776" w:rsidRDefault="00242776" w:rsidP="00242776">
            <w:pPr>
              <w:jc w:val="center"/>
              <w:rPr>
                <w:rFonts w:eastAsia="Calibri"/>
                <w:b/>
                <w:sz w:val="22"/>
                <w:szCs w:val="22"/>
                <w:lang w:eastAsia="en-US"/>
              </w:rPr>
            </w:pPr>
            <w:r w:rsidRPr="00242776">
              <w:rPr>
                <w:rFonts w:eastAsia="Calibri"/>
                <w:b/>
                <w:sz w:val="22"/>
                <w:szCs w:val="22"/>
                <w:lang w:eastAsia="en-US"/>
              </w:rPr>
              <w:t>всего</w:t>
            </w:r>
          </w:p>
        </w:tc>
        <w:tc>
          <w:tcPr>
            <w:tcW w:w="8059" w:type="dxa"/>
            <w:gridSpan w:val="8"/>
            <w:hideMark/>
          </w:tcPr>
          <w:p w:rsidR="00242776" w:rsidRPr="00242776" w:rsidRDefault="00242776" w:rsidP="00242776">
            <w:pPr>
              <w:jc w:val="center"/>
              <w:rPr>
                <w:rFonts w:eastAsia="Calibri"/>
                <w:b/>
                <w:sz w:val="22"/>
                <w:szCs w:val="22"/>
                <w:lang w:eastAsia="en-US"/>
              </w:rPr>
            </w:pPr>
            <w:r w:rsidRPr="00242776">
              <w:rPr>
                <w:rFonts w:eastAsia="Calibri"/>
                <w:b/>
                <w:sz w:val="22"/>
                <w:szCs w:val="22"/>
                <w:lang w:eastAsia="en-US"/>
              </w:rPr>
              <w:t>в том числе:</w:t>
            </w:r>
          </w:p>
        </w:tc>
      </w:tr>
      <w:tr w:rsidR="00242776" w:rsidRPr="00242776" w:rsidTr="004C5123">
        <w:trPr>
          <w:jc w:val="right"/>
        </w:trPr>
        <w:tc>
          <w:tcPr>
            <w:tcW w:w="811" w:type="dxa"/>
            <w:vMerge/>
            <w:hideMark/>
          </w:tcPr>
          <w:p w:rsidR="00242776" w:rsidRPr="00242776" w:rsidRDefault="00242776" w:rsidP="00242776">
            <w:pPr>
              <w:jc w:val="center"/>
              <w:rPr>
                <w:rFonts w:eastAsia="Calibri"/>
                <w:b/>
                <w:sz w:val="22"/>
                <w:szCs w:val="22"/>
                <w:lang w:eastAsia="en-US"/>
              </w:rPr>
            </w:pPr>
          </w:p>
        </w:tc>
        <w:tc>
          <w:tcPr>
            <w:tcW w:w="2416" w:type="dxa"/>
            <w:gridSpan w:val="2"/>
            <w:vMerge/>
            <w:hideMark/>
          </w:tcPr>
          <w:p w:rsidR="00242776" w:rsidRPr="00242776" w:rsidRDefault="00242776" w:rsidP="00242776">
            <w:pPr>
              <w:jc w:val="center"/>
              <w:rPr>
                <w:rFonts w:eastAsia="Calibri"/>
                <w:b/>
                <w:sz w:val="22"/>
                <w:szCs w:val="22"/>
                <w:lang w:eastAsia="en-US"/>
              </w:rPr>
            </w:pPr>
          </w:p>
        </w:tc>
        <w:tc>
          <w:tcPr>
            <w:tcW w:w="1220" w:type="dxa"/>
            <w:vMerge/>
            <w:hideMark/>
          </w:tcPr>
          <w:p w:rsidR="00242776" w:rsidRPr="00242776" w:rsidRDefault="00242776" w:rsidP="00242776">
            <w:pPr>
              <w:jc w:val="center"/>
              <w:rPr>
                <w:rFonts w:eastAsia="Calibri"/>
                <w:b/>
                <w:sz w:val="22"/>
                <w:szCs w:val="22"/>
                <w:lang w:eastAsia="en-US"/>
              </w:rPr>
            </w:pPr>
          </w:p>
        </w:tc>
        <w:tc>
          <w:tcPr>
            <w:tcW w:w="1560" w:type="dxa"/>
            <w:vMerge/>
            <w:hideMark/>
          </w:tcPr>
          <w:p w:rsidR="00242776" w:rsidRPr="00242776" w:rsidRDefault="00242776" w:rsidP="00242776">
            <w:pPr>
              <w:jc w:val="center"/>
              <w:rPr>
                <w:rFonts w:eastAsia="Calibri"/>
                <w:b/>
                <w:sz w:val="22"/>
                <w:szCs w:val="22"/>
                <w:lang w:eastAsia="en-US"/>
              </w:rPr>
            </w:pPr>
          </w:p>
        </w:tc>
        <w:tc>
          <w:tcPr>
            <w:tcW w:w="1090" w:type="dxa"/>
            <w:vMerge/>
            <w:hideMark/>
          </w:tcPr>
          <w:p w:rsidR="00242776" w:rsidRPr="00242776" w:rsidRDefault="00242776" w:rsidP="00242776">
            <w:pPr>
              <w:jc w:val="center"/>
              <w:rPr>
                <w:rFonts w:eastAsia="Calibri"/>
                <w:b/>
                <w:sz w:val="22"/>
                <w:szCs w:val="22"/>
                <w:lang w:eastAsia="en-US"/>
              </w:rPr>
            </w:pPr>
          </w:p>
        </w:tc>
        <w:tc>
          <w:tcPr>
            <w:tcW w:w="991" w:type="dxa"/>
            <w:hideMark/>
          </w:tcPr>
          <w:p w:rsidR="00242776" w:rsidRPr="00242776" w:rsidRDefault="00242776" w:rsidP="00242776">
            <w:pPr>
              <w:autoSpaceDE w:val="0"/>
              <w:autoSpaceDN w:val="0"/>
              <w:adjustRightInd w:val="0"/>
              <w:jc w:val="center"/>
              <w:rPr>
                <w:rFonts w:eastAsia="Calibri"/>
                <w:b/>
                <w:sz w:val="22"/>
                <w:szCs w:val="22"/>
                <w:lang w:eastAsia="en-US"/>
              </w:rPr>
            </w:pPr>
            <w:r w:rsidRPr="00242776">
              <w:rPr>
                <w:rFonts w:eastAsia="Calibri"/>
                <w:b/>
                <w:sz w:val="22"/>
                <w:szCs w:val="22"/>
                <w:lang w:eastAsia="en-US"/>
              </w:rPr>
              <w:t>2019</w:t>
            </w:r>
          </w:p>
          <w:p w:rsidR="00242776" w:rsidRPr="00242776" w:rsidRDefault="00242776" w:rsidP="00242776">
            <w:pPr>
              <w:autoSpaceDE w:val="0"/>
              <w:autoSpaceDN w:val="0"/>
              <w:adjustRightInd w:val="0"/>
              <w:jc w:val="center"/>
              <w:rPr>
                <w:rFonts w:eastAsia="Calibri"/>
                <w:b/>
                <w:sz w:val="22"/>
                <w:szCs w:val="22"/>
                <w:lang w:eastAsia="en-US"/>
              </w:rPr>
            </w:pPr>
            <w:r w:rsidRPr="00242776">
              <w:rPr>
                <w:rFonts w:eastAsia="Calibri"/>
                <w:b/>
                <w:sz w:val="22"/>
                <w:szCs w:val="22"/>
                <w:lang w:eastAsia="en-US"/>
              </w:rPr>
              <w:t>год</w:t>
            </w:r>
          </w:p>
        </w:tc>
        <w:tc>
          <w:tcPr>
            <w:tcW w:w="992" w:type="dxa"/>
            <w:hideMark/>
          </w:tcPr>
          <w:p w:rsidR="00242776" w:rsidRPr="00242776" w:rsidRDefault="00242776" w:rsidP="00242776">
            <w:pPr>
              <w:autoSpaceDE w:val="0"/>
              <w:autoSpaceDN w:val="0"/>
              <w:adjustRightInd w:val="0"/>
              <w:jc w:val="center"/>
              <w:rPr>
                <w:rFonts w:eastAsia="Calibri"/>
                <w:b/>
                <w:sz w:val="22"/>
                <w:szCs w:val="22"/>
                <w:lang w:eastAsia="en-US"/>
              </w:rPr>
            </w:pPr>
            <w:r w:rsidRPr="00242776">
              <w:rPr>
                <w:rFonts w:eastAsia="Calibri"/>
                <w:b/>
                <w:sz w:val="22"/>
                <w:szCs w:val="22"/>
                <w:lang w:eastAsia="en-US"/>
              </w:rPr>
              <w:t>2020</w:t>
            </w:r>
          </w:p>
          <w:p w:rsidR="00242776" w:rsidRPr="00242776" w:rsidRDefault="00242776" w:rsidP="00242776">
            <w:pPr>
              <w:autoSpaceDE w:val="0"/>
              <w:autoSpaceDN w:val="0"/>
              <w:adjustRightInd w:val="0"/>
              <w:jc w:val="center"/>
              <w:rPr>
                <w:rFonts w:eastAsia="Calibri"/>
                <w:b/>
                <w:sz w:val="22"/>
                <w:szCs w:val="22"/>
                <w:lang w:eastAsia="en-US"/>
              </w:rPr>
            </w:pPr>
            <w:r w:rsidRPr="00242776">
              <w:rPr>
                <w:rFonts w:eastAsia="Calibri"/>
                <w:b/>
                <w:sz w:val="22"/>
                <w:szCs w:val="22"/>
                <w:lang w:eastAsia="en-US"/>
              </w:rPr>
              <w:t>год</w:t>
            </w:r>
          </w:p>
        </w:tc>
        <w:tc>
          <w:tcPr>
            <w:tcW w:w="991" w:type="dxa"/>
            <w:hideMark/>
          </w:tcPr>
          <w:p w:rsidR="00242776" w:rsidRPr="00242776" w:rsidRDefault="00242776" w:rsidP="00242776">
            <w:pPr>
              <w:autoSpaceDE w:val="0"/>
              <w:autoSpaceDN w:val="0"/>
              <w:adjustRightInd w:val="0"/>
              <w:jc w:val="center"/>
              <w:rPr>
                <w:rFonts w:eastAsia="Calibri"/>
                <w:b/>
                <w:sz w:val="22"/>
                <w:szCs w:val="22"/>
                <w:lang w:eastAsia="en-US"/>
              </w:rPr>
            </w:pPr>
            <w:r w:rsidRPr="00242776">
              <w:rPr>
                <w:rFonts w:eastAsia="Calibri"/>
                <w:b/>
                <w:sz w:val="22"/>
                <w:szCs w:val="22"/>
                <w:lang w:eastAsia="en-US"/>
              </w:rPr>
              <w:t>2021</w:t>
            </w:r>
          </w:p>
          <w:p w:rsidR="00242776" w:rsidRPr="00242776" w:rsidRDefault="00242776" w:rsidP="00242776">
            <w:pPr>
              <w:autoSpaceDE w:val="0"/>
              <w:autoSpaceDN w:val="0"/>
              <w:adjustRightInd w:val="0"/>
              <w:jc w:val="center"/>
              <w:rPr>
                <w:rFonts w:eastAsia="Calibri"/>
                <w:b/>
                <w:sz w:val="22"/>
                <w:szCs w:val="22"/>
                <w:lang w:eastAsia="en-US"/>
              </w:rPr>
            </w:pPr>
            <w:r w:rsidRPr="00242776">
              <w:rPr>
                <w:rFonts w:eastAsia="Calibri"/>
                <w:b/>
                <w:sz w:val="22"/>
                <w:szCs w:val="22"/>
                <w:lang w:eastAsia="en-US"/>
              </w:rPr>
              <w:t>год</w:t>
            </w:r>
          </w:p>
        </w:tc>
        <w:tc>
          <w:tcPr>
            <w:tcW w:w="991" w:type="dxa"/>
            <w:hideMark/>
          </w:tcPr>
          <w:p w:rsidR="00242776" w:rsidRPr="00242776" w:rsidRDefault="00242776" w:rsidP="00242776">
            <w:pPr>
              <w:autoSpaceDE w:val="0"/>
              <w:autoSpaceDN w:val="0"/>
              <w:adjustRightInd w:val="0"/>
              <w:jc w:val="center"/>
              <w:rPr>
                <w:rFonts w:eastAsia="Calibri"/>
                <w:b/>
                <w:sz w:val="22"/>
                <w:szCs w:val="22"/>
                <w:lang w:eastAsia="en-US"/>
              </w:rPr>
            </w:pPr>
            <w:r w:rsidRPr="00242776">
              <w:rPr>
                <w:rFonts w:eastAsia="Calibri"/>
                <w:b/>
                <w:sz w:val="22"/>
                <w:szCs w:val="22"/>
                <w:lang w:eastAsia="en-US"/>
              </w:rPr>
              <w:t>2022 год</w:t>
            </w:r>
          </w:p>
        </w:tc>
        <w:tc>
          <w:tcPr>
            <w:tcW w:w="991" w:type="dxa"/>
            <w:hideMark/>
          </w:tcPr>
          <w:p w:rsidR="00242776" w:rsidRPr="00242776" w:rsidRDefault="00242776" w:rsidP="00242776">
            <w:pPr>
              <w:jc w:val="center"/>
              <w:rPr>
                <w:rFonts w:eastAsia="Calibri"/>
                <w:b/>
                <w:sz w:val="22"/>
                <w:szCs w:val="22"/>
                <w:lang w:eastAsia="en-US"/>
              </w:rPr>
            </w:pPr>
            <w:r w:rsidRPr="00242776">
              <w:rPr>
                <w:rFonts w:eastAsia="Calibri"/>
                <w:b/>
                <w:sz w:val="22"/>
                <w:szCs w:val="22"/>
                <w:lang w:eastAsia="en-US"/>
              </w:rPr>
              <w:t>2023 год</w:t>
            </w:r>
          </w:p>
        </w:tc>
        <w:tc>
          <w:tcPr>
            <w:tcW w:w="992" w:type="dxa"/>
            <w:hideMark/>
          </w:tcPr>
          <w:p w:rsidR="00242776" w:rsidRPr="00242776" w:rsidRDefault="00242776" w:rsidP="00242776">
            <w:pPr>
              <w:jc w:val="center"/>
              <w:rPr>
                <w:rFonts w:eastAsia="Calibri"/>
                <w:b/>
                <w:sz w:val="22"/>
                <w:szCs w:val="22"/>
                <w:lang w:eastAsia="en-US"/>
              </w:rPr>
            </w:pPr>
            <w:r w:rsidRPr="00242776">
              <w:rPr>
                <w:rFonts w:eastAsia="Calibri"/>
                <w:b/>
                <w:sz w:val="22"/>
                <w:szCs w:val="22"/>
                <w:lang w:eastAsia="en-US"/>
              </w:rPr>
              <w:t>2024 год</w:t>
            </w:r>
          </w:p>
        </w:tc>
        <w:tc>
          <w:tcPr>
            <w:tcW w:w="977" w:type="dxa"/>
          </w:tcPr>
          <w:p w:rsidR="00242776" w:rsidRPr="00242776" w:rsidRDefault="00242776" w:rsidP="00242776">
            <w:pPr>
              <w:jc w:val="center"/>
              <w:rPr>
                <w:rFonts w:eastAsia="Calibri"/>
                <w:b/>
                <w:sz w:val="22"/>
                <w:szCs w:val="22"/>
                <w:lang w:eastAsia="en-US"/>
              </w:rPr>
            </w:pPr>
            <w:r w:rsidRPr="00242776">
              <w:rPr>
                <w:rFonts w:eastAsia="Calibri"/>
                <w:b/>
                <w:sz w:val="22"/>
                <w:szCs w:val="22"/>
                <w:lang w:eastAsia="en-US"/>
              </w:rPr>
              <w:t>2025 год</w:t>
            </w:r>
          </w:p>
        </w:tc>
        <w:tc>
          <w:tcPr>
            <w:tcW w:w="1134" w:type="dxa"/>
          </w:tcPr>
          <w:p w:rsidR="00242776" w:rsidRPr="00242776" w:rsidRDefault="00242776" w:rsidP="00242776">
            <w:pPr>
              <w:jc w:val="center"/>
              <w:rPr>
                <w:rFonts w:eastAsia="Calibri"/>
                <w:b/>
                <w:sz w:val="22"/>
                <w:szCs w:val="22"/>
                <w:lang w:eastAsia="en-US"/>
              </w:rPr>
            </w:pPr>
            <w:r w:rsidRPr="00242776">
              <w:rPr>
                <w:rFonts w:eastAsia="Calibri"/>
                <w:b/>
                <w:sz w:val="22"/>
                <w:szCs w:val="22"/>
                <w:lang w:eastAsia="en-US"/>
              </w:rPr>
              <w:t>2026</w:t>
            </w:r>
          </w:p>
          <w:p w:rsidR="00242776" w:rsidRPr="00242776" w:rsidRDefault="00242776" w:rsidP="00242776">
            <w:pPr>
              <w:jc w:val="center"/>
              <w:rPr>
                <w:rFonts w:eastAsia="Calibri"/>
                <w:b/>
                <w:sz w:val="22"/>
                <w:szCs w:val="22"/>
                <w:lang w:eastAsia="en-US"/>
              </w:rPr>
            </w:pPr>
            <w:r w:rsidRPr="00242776">
              <w:rPr>
                <w:rFonts w:eastAsia="Calibri"/>
                <w:b/>
                <w:sz w:val="22"/>
                <w:szCs w:val="22"/>
                <w:lang w:eastAsia="en-US"/>
              </w:rPr>
              <w:t>−2030 годы</w:t>
            </w:r>
          </w:p>
        </w:tc>
      </w:tr>
      <w:tr w:rsidR="00242776" w:rsidRPr="00242776" w:rsidTr="004C5123">
        <w:trPr>
          <w:jc w:val="right"/>
        </w:trPr>
        <w:tc>
          <w:tcPr>
            <w:tcW w:w="811" w:type="dxa"/>
            <w:noWrap/>
            <w:hideMark/>
          </w:tcPr>
          <w:p w:rsidR="00242776" w:rsidRPr="00242776" w:rsidRDefault="00242776" w:rsidP="00242776">
            <w:pPr>
              <w:jc w:val="center"/>
              <w:rPr>
                <w:rFonts w:eastAsia="Calibri"/>
                <w:sz w:val="22"/>
                <w:szCs w:val="22"/>
                <w:lang w:eastAsia="en-US"/>
              </w:rPr>
            </w:pPr>
            <w:r w:rsidRPr="00242776">
              <w:rPr>
                <w:rFonts w:eastAsia="Calibri"/>
                <w:sz w:val="22"/>
                <w:szCs w:val="22"/>
                <w:lang w:eastAsia="en-US"/>
              </w:rPr>
              <w:t>1</w:t>
            </w:r>
          </w:p>
        </w:tc>
        <w:tc>
          <w:tcPr>
            <w:tcW w:w="2416" w:type="dxa"/>
            <w:gridSpan w:val="2"/>
            <w:noWrap/>
            <w:hideMark/>
          </w:tcPr>
          <w:p w:rsidR="00242776" w:rsidRPr="00242776" w:rsidRDefault="00242776" w:rsidP="00242776">
            <w:pPr>
              <w:jc w:val="center"/>
              <w:rPr>
                <w:rFonts w:eastAsia="Calibri"/>
                <w:sz w:val="22"/>
                <w:szCs w:val="22"/>
                <w:lang w:eastAsia="en-US"/>
              </w:rPr>
            </w:pPr>
            <w:r w:rsidRPr="00242776">
              <w:rPr>
                <w:rFonts w:eastAsia="Calibri"/>
                <w:sz w:val="22"/>
                <w:szCs w:val="22"/>
                <w:lang w:eastAsia="en-US"/>
              </w:rPr>
              <w:t>2</w:t>
            </w:r>
          </w:p>
        </w:tc>
        <w:tc>
          <w:tcPr>
            <w:tcW w:w="1220" w:type="dxa"/>
            <w:noWrap/>
            <w:hideMark/>
          </w:tcPr>
          <w:p w:rsidR="00242776" w:rsidRPr="00242776" w:rsidRDefault="00242776" w:rsidP="00242776">
            <w:pPr>
              <w:jc w:val="center"/>
              <w:rPr>
                <w:rFonts w:eastAsia="Calibri"/>
                <w:sz w:val="22"/>
                <w:szCs w:val="22"/>
                <w:lang w:eastAsia="en-US"/>
              </w:rPr>
            </w:pPr>
            <w:r w:rsidRPr="00242776">
              <w:rPr>
                <w:rFonts w:eastAsia="Calibri"/>
                <w:sz w:val="22"/>
                <w:szCs w:val="22"/>
                <w:lang w:eastAsia="en-US"/>
              </w:rPr>
              <w:t>3</w:t>
            </w:r>
          </w:p>
        </w:tc>
        <w:tc>
          <w:tcPr>
            <w:tcW w:w="1560" w:type="dxa"/>
            <w:noWrap/>
            <w:hideMark/>
          </w:tcPr>
          <w:p w:rsidR="00242776" w:rsidRPr="00242776" w:rsidRDefault="00242776" w:rsidP="00242776">
            <w:pPr>
              <w:jc w:val="center"/>
              <w:rPr>
                <w:rFonts w:eastAsia="Calibri"/>
                <w:sz w:val="22"/>
                <w:szCs w:val="22"/>
                <w:lang w:eastAsia="en-US"/>
              </w:rPr>
            </w:pPr>
            <w:r w:rsidRPr="00242776">
              <w:rPr>
                <w:rFonts w:eastAsia="Calibri"/>
                <w:sz w:val="22"/>
                <w:szCs w:val="22"/>
                <w:lang w:eastAsia="en-US"/>
              </w:rPr>
              <w:t>4</w:t>
            </w:r>
          </w:p>
        </w:tc>
        <w:tc>
          <w:tcPr>
            <w:tcW w:w="1090" w:type="dxa"/>
            <w:noWrap/>
            <w:hideMark/>
          </w:tcPr>
          <w:p w:rsidR="00242776" w:rsidRPr="00242776" w:rsidRDefault="00242776" w:rsidP="00242776">
            <w:pPr>
              <w:jc w:val="center"/>
              <w:rPr>
                <w:rFonts w:eastAsia="Calibri"/>
                <w:sz w:val="22"/>
                <w:szCs w:val="22"/>
                <w:lang w:eastAsia="en-US"/>
              </w:rPr>
            </w:pPr>
            <w:r w:rsidRPr="00242776">
              <w:rPr>
                <w:rFonts w:eastAsia="Calibri"/>
                <w:sz w:val="22"/>
                <w:szCs w:val="22"/>
                <w:lang w:eastAsia="en-US"/>
              </w:rPr>
              <w:t>5</w:t>
            </w:r>
          </w:p>
        </w:tc>
        <w:tc>
          <w:tcPr>
            <w:tcW w:w="991" w:type="dxa"/>
            <w:noWrap/>
            <w:hideMark/>
          </w:tcPr>
          <w:p w:rsidR="00242776" w:rsidRPr="00242776" w:rsidRDefault="00242776" w:rsidP="00242776">
            <w:pPr>
              <w:jc w:val="center"/>
              <w:rPr>
                <w:rFonts w:eastAsia="Calibri"/>
                <w:color w:val="FF0000"/>
                <w:sz w:val="22"/>
                <w:szCs w:val="22"/>
                <w:lang w:eastAsia="en-US"/>
              </w:rPr>
            </w:pPr>
            <w:r w:rsidRPr="00242776">
              <w:rPr>
                <w:rFonts w:eastAsia="Calibri"/>
                <w:sz w:val="22"/>
                <w:szCs w:val="22"/>
                <w:lang w:eastAsia="en-US"/>
              </w:rPr>
              <w:t>6</w:t>
            </w:r>
          </w:p>
        </w:tc>
        <w:tc>
          <w:tcPr>
            <w:tcW w:w="992" w:type="dxa"/>
            <w:noWrap/>
            <w:hideMark/>
          </w:tcPr>
          <w:p w:rsidR="00242776" w:rsidRPr="00242776" w:rsidRDefault="00242776" w:rsidP="00242776">
            <w:pPr>
              <w:jc w:val="center"/>
              <w:rPr>
                <w:rFonts w:eastAsia="Calibri"/>
                <w:sz w:val="22"/>
                <w:szCs w:val="22"/>
                <w:lang w:eastAsia="en-US"/>
              </w:rPr>
            </w:pPr>
            <w:r w:rsidRPr="00242776">
              <w:rPr>
                <w:rFonts w:eastAsia="Calibri"/>
                <w:sz w:val="22"/>
                <w:szCs w:val="22"/>
                <w:lang w:eastAsia="en-US"/>
              </w:rPr>
              <w:t>7</w:t>
            </w:r>
          </w:p>
        </w:tc>
        <w:tc>
          <w:tcPr>
            <w:tcW w:w="991" w:type="dxa"/>
            <w:hideMark/>
          </w:tcPr>
          <w:p w:rsidR="00242776" w:rsidRPr="00242776" w:rsidRDefault="00242776" w:rsidP="00242776">
            <w:pPr>
              <w:jc w:val="center"/>
              <w:rPr>
                <w:rFonts w:eastAsia="Calibri"/>
                <w:sz w:val="22"/>
                <w:szCs w:val="22"/>
                <w:lang w:eastAsia="en-US"/>
              </w:rPr>
            </w:pPr>
            <w:r w:rsidRPr="00242776">
              <w:rPr>
                <w:rFonts w:eastAsia="Calibri"/>
                <w:sz w:val="22"/>
                <w:szCs w:val="22"/>
                <w:lang w:eastAsia="en-US"/>
              </w:rPr>
              <w:t>8</w:t>
            </w:r>
          </w:p>
        </w:tc>
        <w:tc>
          <w:tcPr>
            <w:tcW w:w="991" w:type="dxa"/>
            <w:noWrap/>
            <w:hideMark/>
          </w:tcPr>
          <w:p w:rsidR="00242776" w:rsidRPr="00242776" w:rsidRDefault="00242776" w:rsidP="00242776">
            <w:pPr>
              <w:jc w:val="center"/>
              <w:rPr>
                <w:rFonts w:eastAsia="Calibri"/>
                <w:sz w:val="22"/>
                <w:szCs w:val="22"/>
                <w:lang w:eastAsia="en-US"/>
              </w:rPr>
            </w:pPr>
            <w:r w:rsidRPr="00242776">
              <w:rPr>
                <w:rFonts w:eastAsia="Calibri"/>
                <w:sz w:val="22"/>
                <w:szCs w:val="22"/>
                <w:lang w:eastAsia="en-US"/>
              </w:rPr>
              <w:t>9</w:t>
            </w:r>
          </w:p>
        </w:tc>
        <w:tc>
          <w:tcPr>
            <w:tcW w:w="991" w:type="dxa"/>
            <w:hideMark/>
          </w:tcPr>
          <w:p w:rsidR="00242776" w:rsidRPr="00242776" w:rsidRDefault="00242776" w:rsidP="00242776">
            <w:pPr>
              <w:jc w:val="center"/>
              <w:rPr>
                <w:rFonts w:eastAsia="Calibri"/>
                <w:sz w:val="22"/>
                <w:szCs w:val="22"/>
                <w:lang w:eastAsia="en-US"/>
              </w:rPr>
            </w:pPr>
            <w:r w:rsidRPr="00242776">
              <w:rPr>
                <w:rFonts w:eastAsia="Calibri"/>
                <w:sz w:val="22"/>
                <w:szCs w:val="22"/>
                <w:lang w:eastAsia="en-US"/>
              </w:rPr>
              <w:t>10</w:t>
            </w:r>
          </w:p>
        </w:tc>
        <w:tc>
          <w:tcPr>
            <w:tcW w:w="992" w:type="dxa"/>
            <w:hideMark/>
          </w:tcPr>
          <w:p w:rsidR="00242776" w:rsidRPr="00242776" w:rsidRDefault="00242776" w:rsidP="00242776">
            <w:pPr>
              <w:jc w:val="center"/>
              <w:rPr>
                <w:rFonts w:eastAsia="Calibri"/>
                <w:sz w:val="22"/>
                <w:szCs w:val="22"/>
                <w:lang w:eastAsia="en-US"/>
              </w:rPr>
            </w:pPr>
            <w:r w:rsidRPr="00242776">
              <w:rPr>
                <w:rFonts w:eastAsia="Calibri"/>
                <w:sz w:val="22"/>
                <w:szCs w:val="22"/>
                <w:lang w:eastAsia="en-US"/>
              </w:rPr>
              <w:t>11</w:t>
            </w:r>
          </w:p>
        </w:tc>
        <w:tc>
          <w:tcPr>
            <w:tcW w:w="977" w:type="dxa"/>
          </w:tcPr>
          <w:p w:rsidR="00242776" w:rsidRPr="00242776" w:rsidRDefault="00242776" w:rsidP="00242776">
            <w:pPr>
              <w:jc w:val="center"/>
              <w:rPr>
                <w:rFonts w:eastAsia="Calibri"/>
                <w:sz w:val="22"/>
                <w:szCs w:val="22"/>
                <w:lang w:eastAsia="en-US"/>
              </w:rPr>
            </w:pPr>
            <w:r w:rsidRPr="00242776">
              <w:rPr>
                <w:rFonts w:eastAsia="Calibri"/>
                <w:sz w:val="22"/>
                <w:szCs w:val="22"/>
                <w:lang w:eastAsia="en-US"/>
              </w:rPr>
              <w:t>12</w:t>
            </w:r>
          </w:p>
        </w:tc>
        <w:tc>
          <w:tcPr>
            <w:tcW w:w="1134" w:type="dxa"/>
          </w:tcPr>
          <w:p w:rsidR="00242776" w:rsidRPr="00242776" w:rsidRDefault="00242776" w:rsidP="00242776">
            <w:pPr>
              <w:jc w:val="center"/>
              <w:rPr>
                <w:rFonts w:eastAsia="Calibri"/>
                <w:sz w:val="22"/>
                <w:szCs w:val="22"/>
                <w:lang w:eastAsia="en-US"/>
              </w:rPr>
            </w:pPr>
            <w:r w:rsidRPr="00242776">
              <w:rPr>
                <w:rFonts w:eastAsia="Calibri"/>
                <w:sz w:val="22"/>
                <w:szCs w:val="22"/>
                <w:lang w:eastAsia="en-US"/>
              </w:rPr>
              <w:t>13</w:t>
            </w:r>
          </w:p>
        </w:tc>
      </w:tr>
      <w:tr w:rsidR="00242776" w:rsidRPr="00242776" w:rsidTr="004C5123">
        <w:trPr>
          <w:jc w:val="right"/>
        </w:trPr>
        <w:tc>
          <w:tcPr>
            <w:tcW w:w="817" w:type="dxa"/>
            <w:gridSpan w:val="2"/>
            <w:vMerge w:val="restart"/>
            <w:noWrap/>
            <w:hideMark/>
          </w:tcPr>
          <w:p w:rsidR="00242776" w:rsidRPr="00242776" w:rsidRDefault="00242776" w:rsidP="00242776">
            <w:pPr>
              <w:jc w:val="center"/>
              <w:rPr>
                <w:rFonts w:eastAsia="Calibri"/>
                <w:sz w:val="22"/>
                <w:szCs w:val="22"/>
                <w:lang w:eastAsia="en-US"/>
              </w:rPr>
            </w:pPr>
            <w:r w:rsidRPr="00242776">
              <w:rPr>
                <w:rFonts w:eastAsia="Calibri"/>
                <w:sz w:val="22"/>
                <w:szCs w:val="22"/>
                <w:lang w:eastAsia="en-US"/>
              </w:rPr>
              <w:t>1.</w:t>
            </w:r>
          </w:p>
        </w:tc>
        <w:tc>
          <w:tcPr>
            <w:tcW w:w="2410" w:type="dxa"/>
            <w:vMerge w:val="restart"/>
            <w:noWrap/>
          </w:tcPr>
          <w:p w:rsidR="00242776" w:rsidRPr="00242776" w:rsidRDefault="00242776" w:rsidP="00242776">
            <w:pPr>
              <w:widowControl w:val="0"/>
              <w:autoSpaceDE w:val="0"/>
              <w:autoSpaceDN w:val="0"/>
              <w:rPr>
                <w:sz w:val="22"/>
                <w:szCs w:val="22"/>
              </w:rPr>
            </w:pPr>
            <w:r w:rsidRPr="00242776">
              <w:rPr>
                <w:sz w:val="22"/>
                <w:szCs w:val="22"/>
              </w:rPr>
              <w:t>Создание условий для профилактики правонарушений (1,2,3,4)</w:t>
            </w:r>
          </w:p>
        </w:tc>
        <w:tc>
          <w:tcPr>
            <w:tcW w:w="1220" w:type="dxa"/>
            <w:vMerge w:val="restart"/>
            <w:noWrap/>
          </w:tcPr>
          <w:p w:rsidR="00242776" w:rsidRPr="00242776" w:rsidRDefault="00242776" w:rsidP="00242776">
            <w:pPr>
              <w:rPr>
                <w:rFonts w:eastAsia="Calibri"/>
                <w:sz w:val="22"/>
                <w:szCs w:val="22"/>
                <w:lang w:eastAsia="en-US"/>
              </w:rPr>
            </w:pPr>
            <w:r w:rsidRPr="00242776">
              <w:rPr>
                <w:rFonts w:eastAsia="Calibri"/>
                <w:sz w:val="22"/>
                <w:szCs w:val="22"/>
                <w:lang w:eastAsia="en-US"/>
              </w:rPr>
              <w:t>отдел по вопросам общественной безопасности администрации района</w:t>
            </w:r>
          </w:p>
        </w:tc>
        <w:tc>
          <w:tcPr>
            <w:tcW w:w="1560" w:type="dxa"/>
            <w:hideMark/>
          </w:tcPr>
          <w:p w:rsidR="00242776" w:rsidRPr="00242776" w:rsidRDefault="00242776" w:rsidP="00242776">
            <w:pPr>
              <w:rPr>
                <w:rFonts w:eastAsia="Calibri"/>
                <w:sz w:val="22"/>
                <w:szCs w:val="22"/>
                <w:lang w:eastAsia="en-US"/>
              </w:rPr>
            </w:pPr>
            <w:r w:rsidRPr="00242776">
              <w:rPr>
                <w:rFonts w:eastAsia="Calibri"/>
                <w:sz w:val="22"/>
                <w:szCs w:val="22"/>
                <w:lang w:eastAsia="en-US"/>
              </w:rPr>
              <w:t>всего</w:t>
            </w:r>
          </w:p>
        </w:tc>
        <w:tc>
          <w:tcPr>
            <w:tcW w:w="1090" w:type="dxa"/>
            <w:noWrap/>
          </w:tcPr>
          <w:p w:rsidR="00242776" w:rsidRPr="00242776" w:rsidRDefault="00242776" w:rsidP="00242776">
            <w:pPr>
              <w:widowControl w:val="0"/>
              <w:autoSpaceDE w:val="0"/>
              <w:autoSpaceDN w:val="0"/>
              <w:ind w:right="-148"/>
              <w:rPr>
                <w:sz w:val="22"/>
                <w:szCs w:val="22"/>
              </w:rPr>
            </w:pPr>
            <w:r w:rsidRPr="00242776">
              <w:rPr>
                <w:sz w:val="22"/>
                <w:szCs w:val="22"/>
              </w:rPr>
              <w:t>4337,6</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1576,2</w:t>
            </w:r>
          </w:p>
        </w:tc>
        <w:tc>
          <w:tcPr>
            <w:tcW w:w="992" w:type="dxa"/>
          </w:tcPr>
          <w:p w:rsidR="00242776" w:rsidRPr="00242776" w:rsidRDefault="00242776" w:rsidP="00242776">
            <w:pPr>
              <w:widowControl w:val="0"/>
              <w:autoSpaceDE w:val="0"/>
              <w:autoSpaceDN w:val="0"/>
              <w:rPr>
                <w:sz w:val="22"/>
                <w:szCs w:val="22"/>
              </w:rPr>
            </w:pPr>
            <w:r w:rsidRPr="00242776">
              <w:rPr>
                <w:sz w:val="22"/>
                <w:szCs w:val="22"/>
              </w:rPr>
              <w:t>1178,4</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1583</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jc w:val="right"/>
        </w:trPr>
        <w:tc>
          <w:tcPr>
            <w:tcW w:w="817" w:type="dxa"/>
            <w:gridSpan w:val="2"/>
            <w:vMerge/>
            <w:noWrap/>
          </w:tcPr>
          <w:p w:rsidR="00242776" w:rsidRPr="00242776" w:rsidRDefault="00242776" w:rsidP="00242776">
            <w:pPr>
              <w:jc w:val="center"/>
              <w:rPr>
                <w:rFonts w:eastAsia="Calibri"/>
                <w:sz w:val="22"/>
                <w:szCs w:val="22"/>
                <w:lang w:eastAsia="en-US"/>
              </w:rPr>
            </w:pPr>
          </w:p>
        </w:tc>
        <w:tc>
          <w:tcPr>
            <w:tcW w:w="2410" w:type="dxa"/>
            <w:vMerge/>
            <w:noWrap/>
          </w:tcPr>
          <w:p w:rsidR="00242776" w:rsidRPr="00242776" w:rsidRDefault="00242776" w:rsidP="00242776">
            <w:pPr>
              <w:widowControl w:val="0"/>
              <w:autoSpaceDE w:val="0"/>
              <w:autoSpaceDN w:val="0"/>
              <w:rPr>
                <w:sz w:val="22"/>
                <w:szCs w:val="22"/>
              </w:rPr>
            </w:pPr>
          </w:p>
        </w:tc>
        <w:tc>
          <w:tcPr>
            <w:tcW w:w="1220" w:type="dxa"/>
            <w:vMerge/>
            <w:noWrap/>
          </w:tcPr>
          <w:p w:rsidR="00242776" w:rsidRPr="00242776" w:rsidRDefault="00242776" w:rsidP="00242776">
            <w:pPr>
              <w:rPr>
                <w:rFonts w:eastAsia="Calibri"/>
                <w:sz w:val="22"/>
                <w:szCs w:val="22"/>
                <w:lang w:eastAsia="en-US"/>
              </w:rPr>
            </w:pPr>
          </w:p>
        </w:tc>
        <w:tc>
          <w:tcPr>
            <w:tcW w:w="1560" w:type="dxa"/>
          </w:tcPr>
          <w:p w:rsidR="00242776" w:rsidRPr="00242776" w:rsidRDefault="00242776" w:rsidP="00242776">
            <w:pPr>
              <w:rPr>
                <w:rFonts w:eastAsia="Calibri"/>
                <w:sz w:val="22"/>
                <w:szCs w:val="22"/>
                <w:lang w:eastAsia="en-US"/>
              </w:rPr>
            </w:pPr>
            <w:r w:rsidRPr="00242776">
              <w:rPr>
                <w:rFonts w:eastAsia="Calibri"/>
                <w:sz w:val="22"/>
                <w:szCs w:val="22"/>
                <w:lang w:eastAsia="en-US"/>
              </w:rPr>
              <w:t>бюджет автономного округа</w:t>
            </w:r>
          </w:p>
        </w:tc>
        <w:tc>
          <w:tcPr>
            <w:tcW w:w="1090" w:type="dxa"/>
            <w:noWrap/>
          </w:tcPr>
          <w:p w:rsidR="00242776" w:rsidRPr="00242776" w:rsidRDefault="00242776" w:rsidP="00242776">
            <w:pPr>
              <w:widowControl w:val="0"/>
              <w:autoSpaceDE w:val="0"/>
              <w:autoSpaceDN w:val="0"/>
              <w:ind w:right="-148"/>
              <w:rPr>
                <w:sz w:val="22"/>
                <w:szCs w:val="22"/>
              </w:rPr>
            </w:pPr>
            <w:r w:rsidRPr="00242776">
              <w:rPr>
                <w:sz w:val="22"/>
                <w:szCs w:val="22"/>
              </w:rPr>
              <w:t>2168,8</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788,1</w:t>
            </w:r>
          </w:p>
        </w:tc>
        <w:tc>
          <w:tcPr>
            <w:tcW w:w="992" w:type="dxa"/>
          </w:tcPr>
          <w:p w:rsidR="00242776" w:rsidRPr="00242776" w:rsidRDefault="00242776" w:rsidP="00242776">
            <w:pPr>
              <w:widowControl w:val="0"/>
              <w:autoSpaceDE w:val="0"/>
              <w:autoSpaceDN w:val="0"/>
              <w:rPr>
                <w:sz w:val="22"/>
                <w:szCs w:val="22"/>
              </w:rPr>
            </w:pPr>
            <w:r w:rsidRPr="00242776">
              <w:rPr>
                <w:sz w:val="22"/>
                <w:szCs w:val="22"/>
              </w:rPr>
              <w:t>589,2</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791,5</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jc w:val="right"/>
        </w:trPr>
        <w:tc>
          <w:tcPr>
            <w:tcW w:w="817" w:type="dxa"/>
            <w:gridSpan w:val="2"/>
            <w:vMerge/>
            <w:hideMark/>
          </w:tcPr>
          <w:p w:rsidR="00242776" w:rsidRPr="00242776" w:rsidRDefault="00242776" w:rsidP="00242776">
            <w:pPr>
              <w:jc w:val="center"/>
              <w:rPr>
                <w:rFonts w:eastAsia="Calibri"/>
                <w:sz w:val="22"/>
                <w:szCs w:val="22"/>
                <w:lang w:eastAsia="en-US"/>
              </w:rPr>
            </w:pPr>
          </w:p>
        </w:tc>
        <w:tc>
          <w:tcPr>
            <w:tcW w:w="2410" w:type="dxa"/>
            <w:vMerge/>
            <w:hideMark/>
          </w:tcPr>
          <w:p w:rsidR="00242776" w:rsidRPr="00242776" w:rsidRDefault="00242776" w:rsidP="00242776">
            <w:pPr>
              <w:rPr>
                <w:rFonts w:eastAsia="Calibri"/>
                <w:sz w:val="22"/>
                <w:szCs w:val="22"/>
                <w:lang w:eastAsia="en-US"/>
              </w:rPr>
            </w:pPr>
          </w:p>
        </w:tc>
        <w:tc>
          <w:tcPr>
            <w:tcW w:w="1220" w:type="dxa"/>
            <w:vMerge/>
            <w:hideMark/>
          </w:tcPr>
          <w:p w:rsidR="00242776" w:rsidRPr="00242776" w:rsidRDefault="00242776" w:rsidP="00242776">
            <w:pPr>
              <w:rPr>
                <w:rFonts w:eastAsia="Calibri"/>
                <w:sz w:val="22"/>
                <w:szCs w:val="22"/>
                <w:lang w:eastAsia="en-US"/>
              </w:rPr>
            </w:pPr>
          </w:p>
        </w:tc>
        <w:tc>
          <w:tcPr>
            <w:tcW w:w="1560" w:type="dxa"/>
            <w:hideMark/>
          </w:tcPr>
          <w:p w:rsidR="00242776" w:rsidRPr="00242776" w:rsidRDefault="00242776" w:rsidP="00242776">
            <w:pPr>
              <w:rPr>
                <w:rFonts w:eastAsia="Calibri"/>
                <w:sz w:val="22"/>
                <w:szCs w:val="22"/>
                <w:lang w:eastAsia="en-US"/>
              </w:rPr>
            </w:pPr>
            <w:r w:rsidRPr="00242776">
              <w:rPr>
                <w:rFonts w:eastAsia="Calibri"/>
                <w:sz w:val="22"/>
                <w:szCs w:val="22"/>
                <w:lang w:eastAsia="en-US"/>
              </w:rPr>
              <w:t>бюджет поселений</w:t>
            </w:r>
          </w:p>
        </w:tc>
        <w:tc>
          <w:tcPr>
            <w:tcW w:w="1090" w:type="dxa"/>
            <w:noWrap/>
          </w:tcPr>
          <w:p w:rsidR="00242776" w:rsidRPr="00242776" w:rsidRDefault="00242776" w:rsidP="00242776">
            <w:pPr>
              <w:widowControl w:val="0"/>
              <w:autoSpaceDE w:val="0"/>
              <w:autoSpaceDN w:val="0"/>
              <w:ind w:right="-148"/>
              <w:rPr>
                <w:sz w:val="22"/>
                <w:szCs w:val="22"/>
              </w:rPr>
            </w:pPr>
            <w:r w:rsidRPr="00242776">
              <w:rPr>
                <w:sz w:val="22"/>
                <w:szCs w:val="22"/>
              </w:rPr>
              <w:t>2168,8</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788,1</w:t>
            </w:r>
          </w:p>
        </w:tc>
        <w:tc>
          <w:tcPr>
            <w:tcW w:w="992" w:type="dxa"/>
          </w:tcPr>
          <w:p w:rsidR="00242776" w:rsidRPr="00242776" w:rsidRDefault="00242776" w:rsidP="00242776">
            <w:pPr>
              <w:widowControl w:val="0"/>
              <w:autoSpaceDE w:val="0"/>
              <w:autoSpaceDN w:val="0"/>
              <w:rPr>
                <w:sz w:val="22"/>
                <w:szCs w:val="22"/>
              </w:rPr>
            </w:pPr>
            <w:r w:rsidRPr="00242776">
              <w:rPr>
                <w:sz w:val="22"/>
                <w:szCs w:val="22"/>
              </w:rPr>
              <w:t>589,2</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791,5</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273"/>
          <w:jc w:val="right"/>
        </w:trPr>
        <w:tc>
          <w:tcPr>
            <w:tcW w:w="817" w:type="dxa"/>
            <w:gridSpan w:val="2"/>
            <w:vMerge w:val="restart"/>
            <w:hideMark/>
          </w:tcPr>
          <w:p w:rsidR="00242776" w:rsidRPr="00242776" w:rsidRDefault="00242776" w:rsidP="00242776">
            <w:pPr>
              <w:jc w:val="center"/>
              <w:rPr>
                <w:rFonts w:eastAsia="Calibri"/>
                <w:sz w:val="22"/>
                <w:szCs w:val="22"/>
                <w:lang w:eastAsia="en-US"/>
              </w:rPr>
            </w:pPr>
            <w:r w:rsidRPr="00242776">
              <w:rPr>
                <w:rFonts w:eastAsia="Calibri"/>
                <w:sz w:val="22"/>
                <w:szCs w:val="22"/>
                <w:lang w:eastAsia="en-US"/>
              </w:rPr>
              <w:t>1.1.</w:t>
            </w:r>
          </w:p>
          <w:p w:rsidR="00242776" w:rsidRPr="00242776" w:rsidRDefault="00242776" w:rsidP="00242776">
            <w:pPr>
              <w:jc w:val="center"/>
              <w:rPr>
                <w:rFonts w:eastAsia="Calibri"/>
                <w:sz w:val="22"/>
                <w:szCs w:val="22"/>
                <w:lang w:eastAsia="en-US"/>
              </w:rPr>
            </w:pPr>
          </w:p>
          <w:p w:rsidR="00242776" w:rsidRPr="00242776" w:rsidRDefault="00242776" w:rsidP="00242776">
            <w:pPr>
              <w:jc w:val="center"/>
              <w:rPr>
                <w:rFonts w:eastAsia="Calibri"/>
                <w:sz w:val="22"/>
                <w:szCs w:val="22"/>
                <w:lang w:eastAsia="en-US"/>
              </w:rPr>
            </w:pPr>
          </w:p>
          <w:p w:rsidR="00242776" w:rsidRPr="00242776" w:rsidRDefault="00242776" w:rsidP="00242776">
            <w:pPr>
              <w:jc w:val="center"/>
              <w:rPr>
                <w:rFonts w:eastAsia="Calibri"/>
                <w:sz w:val="22"/>
                <w:szCs w:val="22"/>
                <w:lang w:eastAsia="en-US"/>
              </w:rPr>
            </w:pPr>
          </w:p>
        </w:tc>
        <w:tc>
          <w:tcPr>
            <w:tcW w:w="2410" w:type="dxa"/>
            <w:vMerge w:val="restart"/>
          </w:tcPr>
          <w:p w:rsidR="00242776" w:rsidRPr="00242776" w:rsidRDefault="00242776" w:rsidP="00242776">
            <w:pPr>
              <w:rPr>
                <w:rFonts w:eastAsia="Calibri"/>
                <w:sz w:val="22"/>
                <w:szCs w:val="22"/>
                <w:lang w:eastAsia="en-US"/>
              </w:rPr>
            </w:pPr>
            <w:r w:rsidRPr="00242776">
              <w:rPr>
                <w:rFonts w:eastAsia="Calibri"/>
                <w:sz w:val="22"/>
                <w:szCs w:val="22"/>
                <w:lang w:eastAsia="en-US"/>
              </w:rPr>
              <w:t>Создание условий деятельности народных дружин</w:t>
            </w:r>
          </w:p>
        </w:tc>
        <w:tc>
          <w:tcPr>
            <w:tcW w:w="1220" w:type="dxa"/>
            <w:vMerge w:val="restart"/>
            <w:hideMark/>
          </w:tcPr>
          <w:p w:rsidR="00242776" w:rsidRPr="00242776" w:rsidRDefault="00242776" w:rsidP="00242776">
            <w:pPr>
              <w:rPr>
                <w:rFonts w:eastAsia="Calibri"/>
                <w:sz w:val="22"/>
                <w:szCs w:val="22"/>
                <w:lang w:eastAsia="en-US"/>
              </w:rPr>
            </w:pPr>
            <w:r w:rsidRPr="00242776">
              <w:rPr>
                <w:rFonts w:eastAsia="Calibri"/>
                <w:sz w:val="22"/>
                <w:szCs w:val="22"/>
                <w:lang w:eastAsia="en-US"/>
              </w:rPr>
              <w:t>администрации городских и сельских поселений района (по согласованию)</w:t>
            </w:r>
          </w:p>
        </w:tc>
        <w:tc>
          <w:tcPr>
            <w:tcW w:w="1560" w:type="dxa"/>
            <w:hideMark/>
          </w:tcPr>
          <w:p w:rsidR="00242776" w:rsidRPr="00242776" w:rsidRDefault="00242776" w:rsidP="00242776">
            <w:pPr>
              <w:rPr>
                <w:rFonts w:eastAsia="Calibri"/>
                <w:sz w:val="22"/>
                <w:szCs w:val="22"/>
                <w:lang w:eastAsia="en-US"/>
              </w:rPr>
            </w:pPr>
            <w:r w:rsidRPr="00242776">
              <w:rPr>
                <w:rFonts w:eastAsia="Calibri"/>
                <w:sz w:val="22"/>
                <w:szCs w:val="22"/>
                <w:lang w:eastAsia="en-US"/>
              </w:rPr>
              <w:t xml:space="preserve">всего </w:t>
            </w:r>
          </w:p>
        </w:tc>
        <w:tc>
          <w:tcPr>
            <w:tcW w:w="1090" w:type="dxa"/>
            <w:noWrap/>
          </w:tcPr>
          <w:p w:rsidR="00242776" w:rsidRPr="00242776" w:rsidRDefault="00242776" w:rsidP="00242776">
            <w:pPr>
              <w:widowControl w:val="0"/>
              <w:autoSpaceDE w:val="0"/>
              <w:autoSpaceDN w:val="0"/>
              <w:rPr>
                <w:sz w:val="22"/>
                <w:szCs w:val="22"/>
              </w:rPr>
            </w:pPr>
            <w:r w:rsidRPr="00242776">
              <w:rPr>
                <w:sz w:val="22"/>
                <w:szCs w:val="22"/>
              </w:rPr>
              <w:t>1264,0</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417,0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423,2</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423,8</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273"/>
          <w:jc w:val="right"/>
        </w:trPr>
        <w:tc>
          <w:tcPr>
            <w:tcW w:w="817" w:type="dxa"/>
            <w:gridSpan w:val="2"/>
            <w:vMerge/>
          </w:tcPr>
          <w:p w:rsidR="00242776" w:rsidRPr="00242776" w:rsidRDefault="00242776" w:rsidP="00242776">
            <w:pPr>
              <w:jc w:val="center"/>
              <w:rPr>
                <w:rFonts w:eastAsia="Calibri"/>
                <w:sz w:val="22"/>
                <w:szCs w:val="22"/>
                <w:lang w:eastAsia="en-US"/>
              </w:rPr>
            </w:pPr>
          </w:p>
        </w:tc>
        <w:tc>
          <w:tcPr>
            <w:tcW w:w="2410" w:type="dxa"/>
            <w:vMerge/>
          </w:tcPr>
          <w:p w:rsidR="00242776" w:rsidRPr="00242776" w:rsidRDefault="00242776" w:rsidP="00242776">
            <w:pPr>
              <w:widowControl w:val="0"/>
              <w:autoSpaceDE w:val="0"/>
              <w:autoSpaceDN w:val="0"/>
              <w:rPr>
                <w:sz w:val="22"/>
                <w:szCs w:val="22"/>
              </w:rPr>
            </w:pPr>
          </w:p>
        </w:tc>
        <w:tc>
          <w:tcPr>
            <w:tcW w:w="1220" w:type="dxa"/>
            <w:vMerge/>
          </w:tcPr>
          <w:p w:rsidR="00242776" w:rsidRPr="00242776" w:rsidRDefault="00242776" w:rsidP="00242776">
            <w:pPr>
              <w:rPr>
                <w:rFonts w:eastAsia="Calibri"/>
                <w:sz w:val="22"/>
                <w:szCs w:val="22"/>
                <w:lang w:eastAsia="en-US"/>
              </w:rPr>
            </w:pPr>
          </w:p>
        </w:tc>
        <w:tc>
          <w:tcPr>
            <w:tcW w:w="1560" w:type="dxa"/>
          </w:tcPr>
          <w:p w:rsidR="00242776" w:rsidRPr="00242776" w:rsidRDefault="00242776" w:rsidP="00242776">
            <w:pPr>
              <w:rPr>
                <w:rFonts w:eastAsia="Calibri"/>
                <w:sz w:val="22"/>
                <w:szCs w:val="22"/>
                <w:lang w:eastAsia="en-US"/>
              </w:rPr>
            </w:pPr>
            <w:r w:rsidRPr="00242776">
              <w:rPr>
                <w:rFonts w:eastAsia="Calibri"/>
                <w:sz w:val="22"/>
                <w:szCs w:val="22"/>
                <w:lang w:eastAsia="en-US"/>
              </w:rPr>
              <w:t>бюджет автономного округа</w:t>
            </w:r>
          </w:p>
        </w:tc>
        <w:tc>
          <w:tcPr>
            <w:tcW w:w="1090" w:type="dxa"/>
            <w:noWrap/>
          </w:tcPr>
          <w:p w:rsidR="00242776" w:rsidRPr="00242776" w:rsidRDefault="00242776" w:rsidP="00242776">
            <w:pPr>
              <w:widowControl w:val="0"/>
              <w:autoSpaceDE w:val="0"/>
              <w:autoSpaceDN w:val="0"/>
              <w:rPr>
                <w:sz w:val="22"/>
                <w:szCs w:val="22"/>
              </w:rPr>
            </w:pPr>
            <w:r w:rsidRPr="00242776">
              <w:rPr>
                <w:sz w:val="22"/>
                <w:szCs w:val="22"/>
              </w:rPr>
              <w:t>632,0</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208,5</w:t>
            </w:r>
          </w:p>
        </w:tc>
        <w:tc>
          <w:tcPr>
            <w:tcW w:w="992" w:type="dxa"/>
          </w:tcPr>
          <w:p w:rsidR="00242776" w:rsidRPr="00242776" w:rsidRDefault="00242776" w:rsidP="00242776">
            <w:pPr>
              <w:widowControl w:val="0"/>
              <w:autoSpaceDE w:val="0"/>
              <w:autoSpaceDN w:val="0"/>
              <w:rPr>
                <w:sz w:val="22"/>
                <w:szCs w:val="22"/>
              </w:rPr>
            </w:pPr>
            <w:r w:rsidRPr="00242776">
              <w:rPr>
                <w:sz w:val="22"/>
                <w:szCs w:val="22"/>
              </w:rPr>
              <w:t>211,6</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211,9</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317"/>
          <w:jc w:val="right"/>
        </w:trPr>
        <w:tc>
          <w:tcPr>
            <w:tcW w:w="817" w:type="dxa"/>
            <w:gridSpan w:val="2"/>
            <w:vMerge/>
            <w:hideMark/>
          </w:tcPr>
          <w:p w:rsidR="00242776" w:rsidRPr="00242776" w:rsidRDefault="00242776" w:rsidP="00242776">
            <w:pPr>
              <w:jc w:val="center"/>
              <w:rPr>
                <w:rFonts w:eastAsia="Calibri"/>
                <w:sz w:val="22"/>
                <w:szCs w:val="22"/>
                <w:lang w:eastAsia="en-US"/>
              </w:rPr>
            </w:pPr>
          </w:p>
        </w:tc>
        <w:tc>
          <w:tcPr>
            <w:tcW w:w="2410" w:type="dxa"/>
            <w:vMerge/>
            <w:hideMark/>
          </w:tcPr>
          <w:p w:rsidR="00242776" w:rsidRPr="00242776" w:rsidRDefault="00242776" w:rsidP="00242776">
            <w:pPr>
              <w:rPr>
                <w:rFonts w:eastAsia="Calibri"/>
                <w:sz w:val="22"/>
                <w:szCs w:val="22"/>
                <w:lang w:eastAsia="en-US"/>
              </w:rPr>
            </w:pPr>
          </w:p>
        </w:tc>
        <w:tc>
          <w:tcPr>
            <w:tcW w:w="1220" w:type="dxa"/>
            <w:vMerge/>
            <w:hideMark/>
          </w:tcPr>
          <w:p w:rsidR="00242776" w:rsidRPr="00242776" w:rsidRDefault="00242776" w:rsidP="00242776">
            <w:pPr>
              <w:rPr>
                <w:rFonts w:eastAsia="Calibri"/>
                <w:sz w:val="22"/>
                <w:szCs w:val="22"/>
                <w:lang w:eastAsia="en-US"/>
              </w:rPr>
            </w:pPr>
          </w:p>
        </w:tc>
        <w:tc>
          <w:tcPr>
            <w:tcW w:w="1560" w:type="dxa"/>
            <w:hideMark/>
          </w:tcPr>
          <w:p w:rsidR="00242776" w:rsidRPr="00242776" w:rsidRDefault="00242776" w:rsidP="00242776">
            <w:pPr>
              <w:rPr>
                <w:rFonts w:eastAsia="Calibri"/>
                <w:sz w:val="22"/>
                <w:szCs w:val="22"/>
                <w:lang w:eastAsia="en-US"/>
              </w:rPr>
            </w:pPr>
            <w:r w:rsidRPr="00242776">
              <w:rPr>
                <w:rFonts w:eastAsia="Calibri"/>
                <w:sz w:val="22"/>
                <w:szCs w:val="22"/>
                <w:lang w:eastAsia="en-US"/>
              </w:rPr>
              <w:t>бюджет поселений</w:t>
            </w:r>
          </w:p>
        </w:tc>
        <w:tc>
          <w:tcPr>
            <w:tcW w:w="1090" w:type="dxa"/>
            <w:noWrap/>
          </w:tcPr>
          <w:p w:rsidR="00242776" w:rsidRPr="00242776" w:rsidRDefault="00242776" w:rsidP="00242776">
            <w:pPr>
              <w:widowControl w:val="0"/>
              <w:autoSpaceDE w:val="0"/>
              <w:autoSpaceDN w:val="0"/>
              <w:rPr>
                <w:sz w:val="22"/>
                <w:szCs w:val="22"/>
              </w:rPr>
            </w:pPr>
            <w:r w:rsidRPr="00242776">
              <w:rPr>
                <w:sz w:val="22"/>
                <w:szCs w:val="22"/>
              </w:rPr>
              <w:t>632,0</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208,5</w:t>
            </w:r>
          </w:p>
        </w:tc>
        <w:tc>
          <w:tcPr>
            <w:tcW w:w="992" w:type="dxa"/>
          </w:tcPr>
          <w:p w:rsidR="00242776" w:rsidRPr="00242776" w:rsidRDefault="00242776" w:rsidP="00242776">
            <w:pPr>
              <w:widowControl w:val="0"/>
              <w:autoSpaceDE w:val="0"/>
              <w:autoSpaceDN w:val="0"/>
              <w:rPr>
                <w:sz w:val="22"/>
                <w:szCs w:val="22"/>
              </w:rPr>
            </w:pPr>
            <w:r w:rsidRPr="00242776">
              <w:rPr>
                <w:sz w:val="22"/>
                <w:szCs w:val="22"/>
              </w:rPr>
              <w:t>211,6</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211,9</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328"/>
          <w:jc w:val="right"/>
        </w:trPr>
        <w:tc>
          <w:tcPr>
            <w:tcW w:w="817" w:type="dxa"/>
            <w:gridSpan w:val="2"/>
            <w:vMerge w:val="restart"/>
            <w:noWrap/>
          </w:tcPr>
          <w:p w:rsidR="00242776" w:rsidRPr="00242776" w:rsidRDefault="00242776" w:rsidP="00242776">
            <w:pPr>
              <w:jc w:val="center"/>
              <w:rPr>
                <w:rFonts w:eastAsia="Calibri"/>
                <w:sz w:val="22"/>
                <w:szCs w:val="22"/>
                <w:lang w:eastAsia="en-US"/>
              </w:rPr>
            </w:pPr>
            <w:r w:rsidRPr="00242776">
              <w:rPr>
                <w:rFonts w:eastAsia="Calibri"/>
                <w:sz w:val="22"/>
                <w:szCs w:val="22"/>
                <w:lang w:eastAsia="en-US"/>
              </w:rPr>
              <w:t>1.1.1.</w:t>
            </w:r>
          </w:p>
          <w:p w:rsidR="00242776" w:rsidRPr="00242776" w:rsidRDefault="00242776" w:rsidP="00242776">
            <w:pPr>
              <w:jc w:val="center"/>
              <w:rPr>
                <w:rFonts w:eastAsia="Calibri"/>
                <w:sz w:val="22"/>
                <w:szCs w:val="22"/>
                <w:lang w:eastAsia="en-US"/>
              </w:rPr>
            </w:pPr>
          </w:p>
          <w:p w:rsidR="00242776" w:rsidRPr="00242776" w:rsidRDefault="00242776" w:rsidP="00242776">
            <w:pPr>
              <w:jc w:val="center"/>
              <w:rPr>
                <w:rFonts w:eastAsia="Calibri"/>
                <w:sz w:val="22"/>
                <w:szCs w:val="22"/>
                <w:lang w:eastAsia="en-US"/>
              </w:rPr>
            </w:pPr>
          </w:p>
        </w:tc>
        <w:tc>
          <w:tcPr>
            <w:tcW w:w="2410" w:type="dxa"/>
            <w:vMerge w:val="restart"/>
            <w:noWrap/>
            <w:hideMark/>
          </w:tcPr>
          <w:p w:rsidR="00242776" w:rsidRPr="00242776" w:rsidRDefault="00242776" w:rsidP="00242776">
            <w:pPr>
              <w:rPr>
                <w:rFonts w:eastAsia="Calibri"/>
                <w:sz w:val="22"/>
                <w:szCs w:val="22"/>
                <w:lang w:eastAsia="en-US"/>
              </w:rPr>
            </w:pPr>
            <w:r w:rsidRPr="00242776">
              <w:rPr>
                <w:rFonts w:eastAsia="Calibri"/>
                <w:sz w:val="22"/>
                <w:szCs w:val="22"/>
                <w:lang w:eastAsia="en-US"/>
              </w:rPr>
              <w:t>Городское поселение Излучинск</w:t>
            </w:r>
          </w:p>
        </w:tc>
        <w:tc>
          <w:tcPr>
            <w:tcW w:w="1220" w:type="dxa"/>
            <w:vMerge w:val="restart"/>
            <w:noWrap/>
          </w:tcPr>
          <w:p w:rsidR="00242776" w:rsidRPr="00242776" w:rsidRDefault="00242776" w:rsidP="00242776">
            <w:pPr>
              <w:rPr>
                <w:rFonts w:eastAsia="Calibri"/>
                <w:sz w:val="22"/>
                <w:szCs w:val="22"/>
                <w:lang w:eastAsia="en-US"/>
              </w:rPr>
            </w:pPr>
            <w:r w:rsidRPr="00242776">
              <w:rPr>
                <w:rFonts w:eastAsia="Calibri"/>
                <w:sz w:val="22"/>
                <w:szCs w:val="22"/>
                <w:lang w:eastAsia="en-US"/>
              </w:rPr>
              <w:t xml:space="preserve">администрация городского </w:t>
            </w:r>
            <w:r w:rsidRPr="00242776">
              <w:rPr>
                <w:rFonts w:eastAsia="Calibri"/>
                <w:sz w:val="22"/>
                <w:szCs w:val="22"/>
                <w:lang w:eastAsia="en-US"/>
              </w:rPr>
              <w:lastRenderedPageBreak/>
              <w:t>поселения Излучинск (по согласованию)</w:t>
            </w:r>
          </w:p>
        </w:tc>
        <w:tc>
          <w:tcPr>
            <w:tcW w:w="1560" w:type="dxa"/>
          </w:tcPr>
          <w:p w:rsidR="00242776" w:rsidRPr="00242776" w:rsidRDefault="00242776" w:rsidP="00242776">
            <w:pPr>
              <w:rPr>
                <w:rFonts w:eastAsia="Calibri"/>
                <w:sz w:val="22"/>
                <w:szCs w:val="22"/>
                <w:lang w:eastAsia="en-US"/>
              </w:rPr>
            </w:pPr>
            <w:r w:rsidRPr="00242776">
              <w:rPr>
                <w:rFonts w:eastAsia="Calibri"/>
                <w:sz w:val="22"/>
                <w:szCs w:val="22"/>
                <w:lang w:eastAsia="en-US"/>
              </w:rPr>
              <w:lastRenderedPageBreak/>
              <w:t xml:space="preserve">всего </w:t>
            </w:r>
          </w:p>
        </w:tc>
        <w:tc>
          <w:tcPr>
            <w:tcW w:w="1090" w:type="dxa"/>
            <w:noWrap/>
          </w:tcPr>
          <w:p w:rsidR="00242776" w:rsidRPr="00242776" w:rsidRDefault="00242776" w:rsidP="00242776">
            <w:pPr>
              <w:widowControl w:val="0"/>
              <w:autoSpaceDE w:val="0"/>
              <w:autoSpaceDN w:val="0"/>
              <w:rPr>
                <w:sz w:val="22"/>
                <w:szCs w:val="22"/>
              </w:rPr>
            </w:pPr>
            <w:r w:rsidRPr="00242776">
              <w:rPr>
                <w:sz w:val="22"/>
                <w:szCs w:val="22"/>
              </w:rPr>
              <w:t>286,34</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94,0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96,08</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96,26</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328"/>
          <w:jc w:val="right"/>
        </w:trPr>
        <w:tc>
          <w:tcPr>
            <w:tcW w:w="817" w:type="dxa"/>
            <w:gridSpan w:val="2"/>
            <w:vMerge/>
            <w:noWrap/>
          </w:tcPr>
          <w:p w:rsidR="00242776" w:rsidRPr="00242776" w:rsidRDefault="00242776" w:rsidP="00242776">
            <w:pPr>
              <w:rPr>
                <w:rFonts w:eastAsia="Calibri"/>
                <w:sz w:val="22"/>
                <w:szCs w:val="22"/>
                <w:lang w:eastAsia="en-US"/>
              </w:rPr>
            </w:pPr>
          </w:p>
        </w:tc>
        <w:tc>
          <w:tcPr>
            <w:tcW w:w="2410" w:type="dxa"/>
            <w:vMerge/>
            <w:noWrap/>
          </w:tcPr>
          <w:p w:rsidR="00242776" w:rsidRPr="00242776" w:rsidRDefault="00242776" w:rsidP="00242776">
            <w:pPr>
              <w:rPr>
                <w:rFonts w:eastAsia="Calibri"/>
                <w:sz w:val="22"/>
                <w:szCs w:val="22"/>
                <w:lang w:eastAsia="en-US"/>
              </w:rPr>
            </w:pPr>
          </w:p>
        </w:tc>
        <w:tc>
          <w:tcPr>
            <w:tcW w:w="1220" w:type="dxa"/>
            <w:vMerge/>
            <w:noWrap/>
          </w:tcPr>
          <w:p w:rsidR="00242776" w:rsidRPr="00242776" w:rsidRDefault="00242776" w:rsidP="00242776">
            <w:pPr>
              <w:rPr>
                <w:rFonts w:eastAsia="Calibri"/>
                <w:sz w:val="22"/>
                <w:szCs w:val="22"/>
                <w:lang w:eastAsia="en-US"/>
              </w:rPr>
            </w:pPr>
          </w:p>
        </w:tc>
        <w:tc>
          <w:tcPr>
            <w:tcW w:w="1560" w:type="dxa"/>
          </w:tcPr>
          <w:p w:rsidR="00242776" w:rsidRPr="00242776" w:rsidRDefault="00242776" w:rsidP="00242776">
            <w:pPr>
              <w:rPr>
                <w:rFonts w:eastAsia="Calibri"/>
                <w:sz w:val="22"/>
                <w:szCs w:val="22"/>
                <w:lang w:eastAsia="en-US"/>
              </w:rPr>
            </w:pPr>
            <w:r w:rsidRPr="00242776">
              <w:rPr>
                <w:rFonts w:eastAsia="Calibri"/>
                <w:sz w:val="22"/>
                <w:szCs w:val="22"/>
                <w:lang w:eastAsia="en-US"/>
              </w:rPr>
              <w:t>бюджет автономного округа</w:t>
            </w:r>
          </w:p>
        </w:tc>
        <w:tc>
          <w:tcPr>
            <w:tcW w:w="1090" w:type="dxa"/>
            <w:noWrap/>
          </w:tcPr>
          <w:p w:rsidR="00242776" w:rsidRPr="00242776" w:rsidRDefault="00242776" w:rsidP="00242776">
            <w:pPr>
              <w:widowControl w:val="0"/>
              <w:autoSpaceDE w:val="0"/>
              <w:autoSpaceDN w:val="0"/>
              <w:rPr>
                <w:sz w:val="22"/>
                <w:szCs w:val="22"/>
              </w:rPr>
            </w:pPr>
            <w:r w:rsidRPr="00242776">
              <w:rPr>
                <w:sz w:val="22"/>
                <w:szCs w:val="22"/>
              </w:rPr>
              <w:t>143,17</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47,0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48,04</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48,13</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727"/>
          <w:jc w:val="right"/>
        </w:trPr>
        <w:tc>
          <w:tcPr>
            <w:tcW w:w="817" w:type="dxa"/>
            <w:gridSpan w:val="2"/>
            <w:vMerge/>
            <w:hideMark/>
          </w:tcPr>
          <w:p w:rsidR="00242776" w:rsidRPr="00242776" w:rsidRDefault="00242776" w:rsidP="00242776">
            <w:pPr>
              <w:rPr>
                <w:rFonts w:eastAsia="Calibri"/>
                <w:sz w:val="22"/>
                <w:szCs w:val="22"/>
                <w:lang w:eastAsia="en-US"/>
              </w:rPr>
            </w:pPr>
          </w:p>
        </w:tc>
        <w:tc>
          <w:tcPr>
            <w:tcW w:w="2410" w:type="dxa"/>
            <w:vMerge/>
            <w:hideMark/>
          </w:tcPr>
          <w:p w:rsidR="00242776" w:rsidRPr="00242776" w:rsidRDefault="00242776" w:rsidP="00242776">
            <w:pPr>
              <w:rPr>
                <w:rFonts w:eastAsia="Calibri"/>
                <w:sz w:val="22"/>
                <w:szCs w:val="22"/>
                <w:lang w:eastAsia="en-US"/>
              </w:rPr>
            </w:pPr>
          </w:p>
        </w:tc>
        <w:tc>
          <w:tcPr>
            <w:tcW w:w="1220" w:type="dxa"/>
            <w:vMerge/>
          </w:tcPr>
          <w:p w:rsidR="00242776" w:rsidRPr="00242776" w:rsidRDefault="00242776" w:rsidP="00242776">
            <w:pPr>
              <w:rPr>
                <w:rFonts w:eastAsia="Calibri"/>
                <w:sz w:val="22"/>
                <w:szCs w:val="22"/>
                <w:lang w:eastAsia="en-US"/>
              </w:rPr>
            </w:pPr>
          </w:p>
        </w:tc>
        <w:tc>
          <w:tcPr>
            <w:tcW w:w="1560" w:type="dxa"/>
          </w:tcPr>
          <w:p w:rsidR="00242776" w:rsidRPr="00242776" w:rsidRDefault="00242776" w:rsidP="00242776">
            <w:pPr>
              <w:rPr>
                <w:rFonts w:eastAsia="Calibri"/>
                <w:sz w:val="22"/>
                <w:szCs w:val="22"/>
                <w:lang w:eastAsia="en-US"/>
              </w:rPr>
            </w:pPr>
            <w:r w:rsidRPr="00242776">
              <w:rPr>
                <w:rFonts w:eastAsia="Calibri"/>
                <w:sz w:val="22"/>
                <w:szCs w:val="22"/>
                <w:lang w:eastAsia="en-US"/>
              </w:rPr>
              <w:t>бюджет поселений</w:t>
            </w:r>
          </w:p>
        </w:tc>
        <w:tc>
          <w:tcPr>
            <w:tcW w:w="1090" w:type="dxa"/>
            <w:noWrap/>
          </w:tcPr>
          <w:p w:rsidR="00242776" w:rsidRPr="00242776" w:rsidRDefault="00242776" w:rsidP="00242776">
            <w:pPr>
              <w:widowControl w:val="0"/>
              <w:autoSpaceDE w:val="0"/>
              <w:autoSpaceDN w:val="0"/>
              <w:rPr>
                <w:sz w:val="22"/>
                <w:szCs w:val="22"/>
              </w:rPr>
            </w:pPr>
            <w:r w:rsidRPr="00242776">
              <w:rPr>
                <w:sz w:val="22"/>
                <w:szCs w:val="22"/>
              </w:rPr>
              <w:t>143,17</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47,0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48,04</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48,13</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990"/>
          <w:jc w:val="right"/>
        </w:trPr>
        <w:tc>
          <w:tcPr>
            <w:tcW w:w="817" w:type="dxa"/>
            <w:gridSpan w:val="2"/>
            <w:vMerge w:val="restart"/>
            <w:hideMark/>
          </w:tcPr>
          <w:p w:rsidR="00242776" w:rsidRPr="00242776" w:rsidRDefault="00242776" w:rsidP="00242776">
            <w:pPr>
              <w:jc w:val="center"/>
              <w:rPr>
                <w:rFonts w:eastAsia="Calibri"/>
                <w:sz w:val="22"/>
                <w:szCs w:val="22"/>
                <w:lang w:eastAsia="en-US"/>
              </w:rPr>
            </w:pPr>
            <w:r w:rsidRPr="00242776">
              <w:rPr>
                <w:rFonts w:eastAsia="Calibri"/>
                <w:sz w:val="22"/>
                <w:szCs w:val="22"/>
                <w:lang w:eastAsia="en-US"/>
              </w:rPr>
              <w:lastRenderedPageBreak/>
              <w:t>1.1.2.</w:t>
            </w:r>
          </w:p>
        </w:tc>
        <w:tc>
          <w:tcPr>
            <w:tcW w:w="2410" w:type="dxa"/>
            <w:vMerge w:val="restart"/>
          </w:tcPr>
          <w:p w:rsidR="00242776" w:rsidRPr="00242776" w:rsidRDefault="00242776" w:rsidP="00242776">
            <w:pPr>
              <w:rPr>
                <w:rFonts w:eastAsia="Calibri"/>
                <w:sz w:val="22"/>
                <w:szCs w:val="22"/>
                <w:lang w:eastAsia="en-US"/>
              </w:rPr>
            </w:pPr>
            <w:r w:rsidRPr="00242776">
              <w:rPr>
                <w:rFonts w:eastAsia="Calibri"/>
                <w:sz w:val="22"/>
                <w:szCs w:val="22"/>
                <w:lang w:eastAsia="en-US"/>
              </w:rPr>
              <w:t>Городское поселение Новоаганск</w:t>
            </w:r>
          </w:p>
        </w:tc>
        <w:tc>
          <w:tcPr>
            <w:tcW w:w="1220" w:type="dxa"/>
            <w:vMerge w:val="restart"/>
          </w:tcPr>
          <w:p w:rsidR="00242776" w:rsidRPr="00242776" w:rsidRDefault="00242776" w:rsidP="00242776">
            <w:pPr>
              <w:rPr>
                <w:rFonts w:eastAsia="Calibri"/>
                <w:sz w:val="22"/>
                <w:szCs w:val="22"/>
                <w:lang w:eastAsia="en-US"/>
              </w:rPr>
            </w:pPr>
            <w:r w:rsidRPr="00242776">
              <w:rPr>
                <w:rFonts w:eastAsia="Calibri"/>
                <w:sz w:val="22"/>
                <w:szCs w:val="22"/>
                <w:lang w:eastAsia="en-US"/>
              </w:rPr>
              <w:t>администрация городского поселения Новоаганск(по согласованию)</w:t>
            </w:r>
          </w:p>
        </w:tc>
        <w:tc>
          <w:tcPr>
            <w:tcW w:w="1560" w:type="dxa"/>
          </w:tcPr>
          <w:p w:rsidR="00242776" w:rsidRPr="00242776" w:rsidRDefault="00242776" w:rsidP="00242776">
            <w:pPr>
              <w:rPr>
                <w:rFonts w:eastAsia="Calibri"/>
                <w:sz w:val="22"/>
                <w:szCs w:val="22"/>
                <w:lang w:eastAsia="en-US"/>
              </w:rPr>
            </w:pPr>
            <w:r w:rsidRPr="00242776">
              <w:rPr>
                <w:rFonts w:eastAsia="Calibri"/>
                <w:sz w:val="22"/>
                <w:szCs w:val="22"/>
                <w:lang w:eastAsia="en-US"/>
              </w:rPr>
              <w:t xml:space="preserve">всего </w:t>
            </w:r>
          </w:p>
        </w:tc>
        <w:tc>
          <w:tcPr>
            <w:tcW w:w="1090" w:type="dxa"/>
            <w:noWrap/>
          </w:tcPr>
          <w:p w:rsidR="00242776" w:rsidRPr="00242776" w:rsidRDefault="00242776" w:rsidP="00242776">
            <w:pPr>
              <w:widowControl w:val="0"/>
              <w:autoSpaceDE w:val="0"/>
              <w:autoSpaceDN w:val="0"/>
              <w:rPr>
                <w:sz w:val="22"/>
                <w:szCs w:val="22"/>
              </w:rPr>
            </w:pPr>
            <w:r w:rsidRPr="00242776">
              <w:rPr>
                <w:sz w:val="22"/>
                <w:szCs w:val="22"/>
              </w:rPr>
              <w:t>388,94</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128,32</w:t>
            </w:r>
          </w:p>
        </w:tc>
        <w:tc>
          <w:tcPr>
            <w:tcW w:w="992" w:type="dxa"/>
          </w:tcPr>
          <w:p w:rsidR="00242776" w:rsidRPr="00242776" w:rsidRDefault="00242776" w:rsidP="00242776">
            <w:pPr>
              <w:widowControl w:val="0"/>
              <w:autoSpaceDE w:val="0"/>
              <w:autoSpaceDN w:val="0"/>
              <w:rPr>
                <w:sz w:val="22"/>
                <w:szCs w:val="22"/>
              </w:rPr>
            </w:pPr>
            <w:r w:rsidRPr="00242776">
              <w:rPr>
                <w:sz w:val="22"/>
                <w:szCs w:val="22"/>
              </w:rPr>
              <w:t>130,2</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130,42</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144"/>
          <w:jc w:val="right"/>
        </w:trPr>
        <w:tc>
          <w:tcPr>
            <w:tcW w:w="817" w:type="dxa"/>
            <w:gridSpan w:val="2"/>
            <w:vMerge/>
          </w:tcPr>
          <w:p w:rsidR="00242776" w:rsidRPr="00242776" w:rsidRDefault="00242776" w:rsidP="00242776">
            <w:pPr>
              <w:jc w:val="center"/>
              <w:rPr>
                <w:rFonts w:eastAsia="Calibri"/>
                <w:sz w:val="22"/>
                <w:szCs w:val="22"/>
                <w:lang w:eastAsia="en-US"/>
              </w:rPr>
            </w:pPr>
          </w:p>
        </w:tc>
        <w:tc>
          <w:tcPr>
            <w:tcW w:w="2410" w:type="dxa"/>
            <w:vMerge/>
          </w:tcPr>
          <w:p w:rsidR="00242776" w:rsidRPr="00242776" w:rsidRDefault="00242776" w:rsidP="00242776">
            <w:pPr>
              <w:rPr>
                <w:rFonts w:eastAsia="Calibri"/>
                <w:sz w:val="22"/>
                <w:szCs w:val="22"/>
                <w:lang w:eastAsia="en-US"/>
              </w:rPr>
            </w:pPr>
          </w:p>
        </w:tc>
        <w:tc>
          <w:tcPr>
            <w:tcW w:w="1220" w:type="dxa"/>
            <w:vMerge/>
          </w:tcPr>
          <w:p w:rsidR="00242776" w:rsidRPr="00242776" w:rsidRDefault="00242776" w:rsidP="00242776">
            <w:pPr>
              <w:rPr>
                <w:rFonts w:eastAsia="Calibri"/>
                <w:sz w:val="22"/>
                <w:szCs w:val="22"/>
                <w:lang w:eastAsia="en-US"/>
              </w:rPr>
            </w:pPr>
          </w:p>
        </w:tc>
        <w:tc>
          <w:tcPr>
            <w:tcW w:w="1560" w:type="dxa"/>
          </w:tcPr>
          <w:p w:rsidR="00242776" w:rsidRPr="00242776" w:rsidRDefault="00242776" w:rsidP="00242776">
            <w:pPr>
              <w:rPr>
                <w:rFonts w:eastAsia="Calibri"/>
                <w:sz w:val="22"/>
                <w:szCs w:val="22"/>
                <w:lang w:eastAsia="en-US"/>
              </w:rPr>
            </w:pPr>
            <w:r w:rsidRPr="00242776">
              <w:rPr>
                <w:rFonts w:eastAsia="Calibri"/>
                <w:sz w:val="22"/>
                <w:szCs w:val="22"/>
                <w:lang w:eastAsia="en-US"/>
              </w:rPr>
              <w:t>бюджет автономного округа</w:t>
            </w:r>
          </w:p>
        </w:tc>
        <w:tc>
          <w:tcPr>
            <w:tcW w:w="1090" w:type="dxa"/>
            <w:noWrap/>
          </w:tcPr>
          <w:p w:rsidR="00242776" w:rsidRPr="00242776" w:rsidRDefault="00242776" w:rsidP="00242776">
            <w:pPr>
              <w:widowControl w:val="0"/>
              <w:autoSpaceDE w:val="0"/>
              <w:autoSpaceDN w:val="0"/>
              <w:rPr>
                <w:sz w:val="22"/>
                <w:szCs w:val="22"/>
              </w:rPr>
            </w:pPr>
            <w:r w:rsidRPr="00242776">
              <w:rPr>
                <w:sz w:val="22"/>
                <w:szCs w:val="22"/>
              </w:rPr>
              <w:t>194,47</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64,16</w:t>
            </w:r>
          </w:p>
        </w:tc>
        <w:tc>
          <w:tcPr>
            <w:tcW w:w="992" w:type="dxa"/>
          </w:tcPr>
          <w:p w:rsidR="00242776" w:rsidRPr="00242776" w:rsidRDefault="00242776" w:rsidP="00242776">
            <w:pPr>
              <w:widowControl w:val="0"/>
              <w:autoSpaceDE w:val="0"/>
              <w:autoSpaceDN w:val="0"/>
              <w:rPr>
                <w:sz w:val="22"/>
                <w:szCs w:val="22"/>
              </w:rPr>
            </w:pPr>
            <w:r w:rsidRPr="00242776">
              <w:rPr>
                <w:sz w:val="22"/>
                <w:szCs w:val="22"/>
              </w:rPr>
              <w:t>65,1</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65,21</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445"/>
          <w:jc w:val="right"/>
        </w:trPr>
        <w:tc>
          <w:tcPr>
            <w:tcW w:w="817" w:type="dxa"/>
            <w:gridSpan w:val="2"/>
            <w:vMerge/>
            <w:hideMark/>
          </w:tcPr>
          <w:p w:rsidR="00242776" w:rsidRPr="00242776" w:rsidRDefault="00242776" w:rsidP="00242776">
            <w:pPr>
              <w:jc w:val="center"/>
              <w:rPr>
                <w:rFonts w:eastAsia="Calibri"/>
                <w:sz w:val="22"/>
                <w:szCs w:val="22"/>
                <w:lang w:eastAsia="en-US"/>
              </w:rPr>
            </w:pPr>
          </w:p>
        </w:tc>
        <w:tc>
          <w:tcPr>
            <w:tcW w:w="2410" w:type="dxa"/>
            <w:vMerge/>
          </w:tcPr>
          <w:p w:rsidR="00242776" w:rsidRPr="00242776" w:rsidRDefault="00242776" w:rsidP="00242776">
            <w:pPr>
              <w:rPr>
                <w:rFonts w:eastAsia="Calibri"/>
                <w:sz w:val="22"/>
                <w:szCs w:val="22"/>
                <w:lang w:eastAsia="en-US"/>
              </w:rPr>
            </w:pPr>
          </w:p>
        </w:tc>
        <w:tc>
          <w:tcPr>
            <w:tcW w:w="1220" w:type="dxa"/>
            <w:vMerge/>
          </w:tcPr>
          <w:p w:rsidR="00242776" w:rsidRPr="00242776" w:rsidRDefault="00242776" w:rsidP="00242776">
            <w:pPr>
              <w:rPr>
                <w:rFonts w:eastAsia="Calibri"/>
                <w:sz w:val="22"/>
                <w:szCs w:val="22"/>
                <w:lang w:eastAsia="en-US"/>
              </w:rPr>
            </w:pPr>
          </w:p>
        </w:tc>
        <w:tc>
          <w:tcPr>
            <w:tcW w:w="1560" w:type="dxa"/>
          </w:tcPr>
          <w:p w:rsidR="00242776" w:rsidRPr="00242776" w:rsidRDefault="00242776" w:rsidP="00242776">
            <w:pPr>
              <w:rPr>
                <w:rFonts w:eastAsia="Calibri"/>
                <w:sz w:val="22"/>
                <w:szCs w:val="22"/>
                <w:lang w:eastAsia="en-US"/>
              </w:rPr>
            </w:pPr>
            <w:r w:rsidRPr="00242776">
              <w:rPr>
                <w:rFonts w:eastAsia="Calibri"/>
                <w:sz w:val="22"/>
                <w:szCs w:val="22"/>
                <w:lang w:eastAsia="en-US"/>
              </w:rPr>
              <w:t>бюджет поселений</w:t>
            </w:r>
          </w:p>
        </w:tc>
        <w:tc>
          <w:tcPr>
            <w:tcW w:w="1090" w:type="dxa"/>
            <w:noWrap/>
          </w:tcPr>
          <w:p w:rsidR="00242776" w:rsidRPr="00242776" w:rsidRDefault="00242776" w:rsidP="00242776">
            <w:pPr>
              <w:widowControl w:val="0"/>
              <w:autoSpaceDE w:val="0"/>
              <w:autoSpaceDN w:val="0"/>
              <w:rPr>
                <w:sz w:val="22"/>
                <w:szCs w:val="22"/>
              </w:rPr>
            </w:pPr>
            <w:r w:rsidRPr="00242776">
              <w:rPr>
                <w:sz w:val="22"/>
                <w:szCs w:val="22"/>
              </w:rPr>
              <w:t>194,47</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64,16</w:t>
            </w:r>
          </w:p>
        </w:tc>
        <w:tc>
          <w:tcPr>
            <w:tcW w:w="992" w:type="dxa"/>
          </w:tcPr>
          <w:p w:rsidR="00242776" w:rsidRPr="00242776" w:rsidRDefault="00242776" w:rsidP="00242776">
            <w:pPr>
              <w:widowControl w:val="0"/>
              <w:autoSpaceDE w:val="0"/>
              <w:autoSpaceDN w:val="0"/>
              <w:rPr>
                <w:sz w:val="22"/>
                <w:szCs w:val="22"/>
              </w:rPr>
            </w:pPr>
            <w:r w:rsidRPr="00242776">
              <w:rPr>
                <w:sz w:val="22"/>
                <w:szCs w:val="22"/>
              </w:rPr>
              <w:t>65,1</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65,21</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363"/>
          <w:jc w:val="right"/>
        </w:trPr>
        <w:tc>
          <w:tcPr>
            <w:tcW w:w="817" w:type="dxa"/>
            <w:gridSpan w:val="2"/>
            <w:vMerge w:val="restart"/>
            <w:hideMark/>
          </w:tcPr>
          <w:p w:rsidR="00242776" w:rsidRPr="00242776" w:rsidRDefault="00242776" w:rsidP="00242776">
            <w:pPr>
              <w:jc w:val="center"/>
              <w:rPr>
                <w:rFonts w:eastAsia="Calibri"/>
                <w:sz w:val="22"/>
                <w:szCs w:val="22"/>
                <w:lang w:eastAsia="en-US"/>
              </w:rPr>
            </w:pPr>
            <w:r w:rsidRPr="00242776">
              <w:rPr>
                <w:rFonts w:eastAsia="Calibri"/>
                <w:sz w:val="22"/>
                <w:szCs w:val="22"/>
                <w:lang w:eastAsia="en-US"/>
              </w:rPr>
              <w:t>1.1.3.</w:t>
            </w:r>
          </w:p>
        </w:tc>
        <w:tc>
          <w:tcPr>
            <w:tcW w:w="2410" w:type="dxa"/>
            <w:vMerge w:val="restart"/>
          </w:tcPr>
          <w:p w:rsidR="00242776" w:rsidRPr="00242776" w:rsidRDefault="00242776" w:rsidP="00242776">
            <w:pPr>
              <w:widowControl w:val="0"/>
              <w:autoSpaceDE w:val="0"/>
              <w:autoSpaceDN w:val="0"/>
              <w:ind w:right="-80"/>
              <w:rPr>
                <w:sz w:val="22"/>
                <w:szCs w:val="22"/>
              </w:rPr>
            </w:pPr>
            <w:r w:rsidRPr="00242776">
              <w:rPr>
                <w:sz w:val="22"/>
                <w:szCs w:val="22"/>
              </w:rPr>
              <w:t>Сельское поселение Вата</w:t>
            </w:r>
          </w:p>
        </w:tc>
        <w:tc>
          <w:tcPr>
            <w:tcW w:w="1220" w:type="dxa"/>
            <w:vMerge w:val="restart"/>
          </w:tcPr>
          <w:p w:rsidR="00242776" w:rsidRPr="00242776" w:rsidRDefault="00242776" w:rsidP="00242776">
            <w:pPr>
              <w:rPr>
                <w:rFonts w:eastAsia="Calibri"/>
                <w:sz w:val="22"/>
                <w:szCs w:val="22"/>
                <w:lang w:eastAsia="en-US"/>
              </w:rPr>
            </w:pPr>
            <w:r w:rsidRPr="00242776">
              <w:rPr>
                <w:rFonts w:eastAsia="Calibri"/>
                <w:sz w:val="22"/>
                <w:szCs w:val="22"/>
                <w:lang w:eastAsia="en-US"/>
              </w:rPr>
              <w:t>администрация сельского поселения Вата (по согласованию)</w:t>
            </w:r>
          </w:p>
        </w:tc>
        <w:tc>
          <w:tcPr>
            <w:tcW w:w="1560" w:type="dxa"/>
            <w:hideMark/>
          </w:tcPr>
          <w:p w:rsidR="00242776" w:rsidRPr="00242776" w:rsidRDefault="00242776" w:rsidP="00242776">
            <w:pPr>
              <w:rPr>
                <w:rFonts w:eastAsia="Calibri"/>
                <w:sz w:val="22"/>
                <w:szCs w:val="22"/>
                <w:lang w:eastAsia="en-US"/>
              </w:rPr>
            </w:pPr>
            <w:r w:rsidRPr="00242776">
              <w:rPr>
                <w:rFonts w:eastAsia="Calibri"/>
                <w:sz w:val="22"/>
                <w:szCs w:val="22"/>
                <w:lang w:eastAsia="en-US"/>
              </w:rPr>
              <w:t xml:space="preserve">всего </w:t>
            </w:r>
          </w:p>
        </w:tc>
        <w:tc>
          <w:tcPr>
            <w:tcW w:w="1090" w:type="dxa"/>
            <w:noWrap/>
          </w:tcPr>
          <w:p w:rsidR="00242776" w:rsidRPr="00242776" w:rsidRDefault="00242776" w:rsidP="00242776">
            <w:pPr>
              <w:widowControl w:val="0"/>
              <w:autoSpaceDE w:val="0"/>
              <w:autoSpaceDN w:val="0"/>
              <w:rPr>
                <w:sz w:val="22"/>
                <w:szCs w:val="22"/>
              </w:rPr>
            </w:pPr>
            <w:r w:rsidRPr="00242776">
              <w:rPr>
                <w:sz w:val="22"/>
                <w:szCs w:val="22"/>
              </w:rPr>
              <w:t>81,0</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26,72</w:t>
            </w:r>
          </w:p>
        </w:tc>
        <w:tc>
          <w:tcPr>
            <w:tcW w:w="992" w:type="dxa"/>
          </w:tcPr>
          <w:p w:rsidR="00242776" w:rsidRPr="00242776" w:rsidRDefault="00242776" w:rsidP="00242776">
            <w:pPr>
              <w:widowControl w:val="0"/>
              <w:autoSpaceDE w:val="0"/>
              <w:autoSpaceDN w:val="0"/>
              <w:rPr>
                <w:sz w:val="22"/>
                <w:szCs w:val="22"/>
              </w:rPr>
            </w:pPr>
            <w:r w:rsidRPr="00242776">
              <w:rPr>
                <w:sz w:val="22"/>
                <w:szCs w:val="22"/>
              </w:rPr>
              <w:t>27,12</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27,16</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363"/>
          <w:jc w:val="right"/>
        </w:trPr>
        <w:tc>
          <w:tcPr>
            <w:tcW w:w="817" w:type="dxa"/>
            <w:gridSpan w:val="2"/>
            <w:vMerge/>
          </w:tcPr>
          <w:p w:rsidR="00242776" w:rsidRPr="00242776" w:rsidRDefault="00242776" w:rsidP="00242776">
            <w:pPr>
              <w:rPr>
                <w:rFonts w:eastAsia="Calibri"/>
                <w:sz w:val="22"/>
                <w:szCs w:val="22"/>
                <w:lang w:eastAsia="en-US"/>
              </w:rPr>
            </w:pPr>
          </w:p>
        </w:tc>
        <w:tc>
          <w:tcPr>
            <w:tcW w:w="2410" w:type="dxa"/>
            <w:vMerge/>
          </w:tcPr>
          <w:p w:rsidR="00242776" w:rsidRPr="00242776" w:rsidRDefault="00242776" w:rsidP="00242776">
            <w:pPr>
              <w:widowControl w:val="0"/>
              <w:autoSpaceDE w:val="0"/>
              <w:autoSpaceDN w:val="0"/>
              <w:ind w:right="-80"/>
              <w:rPr>
                <w:sz w:val="22"/>
                <w:szCs w:val="22"/>
              </w:rPr>
            </w:pPr>
          </w:p>
        </w:tc>
        <w:tc>
          <w:tcPr>
            <w:tcW w:w="1220" w:type="dxa"/>
            <w:vMerge/>
          </w:tcPr>
          <w:p w:rsidR="00242776" w:rsidRPr="00242776" w:rsidRDefault="00242776" w:rsidP="00242776">
            <w:pPr>
              <w:rPr>
                <w:rFonts w:eastAsia="Calibri"/>
                <w:sz w:val="22"/>
                <w:szCs w:val="22"/>
                <w:lang w:eastAsia="en-US"/>
              </w:rPr>
            </w:pPr>
          </w:p>
        </w:tc>
        <w:tc>
          <w:tcPr>
            <w:tcW w:w="1560" w:type="dxa"/>
          </w:tcPr>
          <w:p w:rsidR="00242776" w:rsidRPr="00242776" w:rsidRDefault="00242776" w:rsidP="00242776">
            <w:pPr>
              <w:rPr>
                <w:rFonts w:eastAsia="Calibri"/>
                <w:sz w:val="22"/>
                <w:szCs w:val="22"/>
                <w:lang w:eastAsia="en-US"/>
              </w:rPr>
            </w:pPr>
            <w:r w:rsidRPr="00242776">
              <w:rPr>
                <w:rFonts w:eastAsia="Calibri"/>
                <w:sz w:val="22"/>
                <w:szCs w:val="22"/>
                <w:lang w:eastAsia="en-US"/>
              </w:rPr>
              <w:t>бюджет автономного округа</w:t>
            </w:r>
          </w:p>
        </w:tc>
        <w:tc>
          <w:tcPr>
            <w:tcW w:w="1090" w:type="dxa"/>
            <w:noWrap/>
          </w:tcPr>
          <w:p w:rsidR="00242776" w:rsidRPr="00242776" w:rsidRDefault="00242776" w:rsidP="00242776">
            <w:pPr>
              <w:widowControl w:val="0"/>
              <w:autoSpaceDE w:val="0"/>
              <w:autoSpaceDN w:val="0"/>
              <w:rPr>
                <w:sz w:val="22"/>
                <w:szCs w:val="22"/>
              </w:rPr>
            </w:pPr>
            <w:r w:rsidRPr="00242776">
              <w:rPr>
                <w:sz w:val="22"/>
                <w:szCs w:val="22"/>
              </w:rPr>
              <w:t>40,5</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13,36</w:t>
            </w:r>
          </w:p>
        </w:tc>
        <w:tc>
          <w:tcPr>
            <w:tcW w:w="992" w:type="dxa"/>
          </w:tcPr>
          <w:p w:rsidR="00242776" w:rsidRPr="00242776" w:rsidRDefault="00242776" w:rsidP="00242776">
            <w:pPr>
              <w:widowControl w:val="0"/>
              <w:autoSpaceDE w:val="0"/>
              <w:autoSpaceDN w:val="0"/>
              <w:rPr>
                <w:sz w:val="22"/>
                <w:szCs w:val="22"/>
              </w:rPr>
            </w:pPr>
            <w:r w:rsidRPr="00242776">
              <w:rPr>
                <w:sz w:val="22"/>
                <w:szCs w:val="22"/>
              </w:rPr>
              <w:t>13,56</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13,58</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144"/>
          <w:jc w:val="right"/>
        </w:trPr>
        <w:tc>
          <w:tcPr>
            <w:tcW w:w="817" w:type="dxa"/>
            <w:gridSpan w:val="2"/>
            <w:vMerge/>
            <w:hideMark/>
          </w:tcPr>
          <w:p w:rsidR="00242776" w:rsidRPr="00242776" w:rsidRDefault="00242776" w:rsidP="00242776">
            <w:pPr>
              <w:rPr>
                <w:rFonts w:eastAsia="Calibri"/>
                <w:sz w:val="22"/>
                <w:szCs w:val="22"/>
                <w:lang w:eastAsia="en-US"/>
              </w:rPr>
            </w:pPr>
          </w:p>
        </w:tc>
        <w:tc>
          <w:tcPr>
            <w:tcW w:w="2410" w:type="dxa"/>
            <w:vMerge/>
          </w:tcPr>
          <w:p w:rsidR="00242776" w:rsidRPr="00242776" w:rsidRDefault="00242776" w:rsidP="00242776">
            <w:pPr>
              <w:rPr>
                <w:rFonts w:eastAsia="Calibri"/>
                <w:sz w:val="22"/>
                <w:szCs w:val="22"/>
                <w:lang w:eastAsia="en-US"/>
              </w:rPr>
            </w:pPr>
          </w:p>
        </w:tc>
        <w:tc>
          <w:tcPr>
            <w:tcW w:w="1220" w:type="dxa"/>
            <w:vMerge/>
          </w:tcPr>
          <w:p w:rsidR="00242776" w:rsidRPr="00242776" w:rsidRDefault="00242776" w:rsidP="00242776">
            <w:pPr>
              <w:rPr>
                <w:rFonts w:eastAsia="Calibri"/>
                <w:sz w:val="22"/>
                <w:szCs w:val="22"/>
                <w:lang w:eastAsia="en-US"/>
              </w:rPr>
            </w:pPr>
          </w:p>
        </w:tc>
        <w:tc>
          <w:tcPr>
            <w:tcW w:w="1560" w:type="dxa"/>
            <w:hideMark/>
          </w:tcPr>
          <w:p w:rsidR="00242776" w:rsidRPr="00242776" w:rsidRDefault="00242776" w:rsidP="00242776">
            <w:pPr>
              <w:rPr>
                <w:rFonts w:eastAsia="Calibri"/>
                <w:sz w:val="22"/>
                <w:szCs w:val="22"/>
                <w:lang w:eastAsia="en-US"/>
              </w:rPr>
            </w:pPr>
            <w:r w:rsidRPr="00242776">
              <w:rPr>
                <w:rFonts w:eastAsia="Calibri"/>
                <w:sz w:val="22"/>
                <w:szCs w:val="22"/>
                <w:lang w:eastAsia="en-US"/>
              </w:rPr>
              <w:t>бюджет поселений</w:t>
            </w:r>
          </w:p>
        </w:tc>
        <w:tc>
          <w:tcPr>
            <w:tcW w:w="1090" w:type="dxa"/>
            <w:noWrap/>
          </w:tcPr>
          <w:p w:rsidR="00242776" w:rsidRPr="00242776" w:rsidRDefault="00242776" w:rsidP="00242776">
            <w:pPr>
              <w:widowControl w:val="0"/>
              <w:autoSpaceDE w:val="0"/>
              <w:autoSpaceDN w:val="0"/>
              <w:rPr>
                <w:sz w:val="22"/>
                <w:szCs w:val="22"/>
              </w:rPr>
            </w:pPr>
            <w:r w:rsidRPr="00242776">
              <w:rPr>
                <w:sz w:val="22"/>
                <w:szCs w:val="22"/>
              </w:rPr>
              <w:t>40,5</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13,36</w:t>
            </w:r>
          </w:p>
        </w:tc>
        <w:tc>
          <w:tcPr>
            <w:tcW w:w="992" w:type="dxa"/>
          </w:tcPr>
          <w:p w:rsidR="00242776" w:rsidRPr="00242776" w:rsidRDefault="00242776" w:rsidP="00242776">
            <w:pPr>
              <w:widowControl w:val="0"/>
              <w:autoSpaceDE w:val="0"/>
              <w:autoSpaceDN w:val="0"/>
              <w:rPr>
                <w:sz w:val="22"/>
                <w:szCs w:val="22"/>
              </w:rPr>
            </w:pPr>
            <w:r w:rsidRPr="00242776">
              <w:rPr>
                <w:sz w:val="22"/>
                <w:szCs w:val="22"/>
              </w:rPr>
              <w:t>13,56</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13,58</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144"/>
          <w:jc w:val="right"/>
        </w:trPr>
        <w:tc>
          <w:tcPr>
            <w:tcW w:w="817" w:type="dxa"/>
            <w:gridSpan w:val="2"/>
            <w:vMerge w:val="restart"/>
            <w:hideMark/>
          </w:tcPr>
          <w:p w:rsidR="00242776" w:rsidRPr="00242776" w:rsidRDefault="00242776" w:rsidP="00242776">
            <w:pPr>
              <w:rPr>
                <w:rFonts w:eastAsia="Calibri"/>
                <w:sz w:val="22"/>
                <w:szCs w:val="22"/>
                <w:lang w:eastAsia="en-US"/>
              </w:rPr>
            </w:pPr>
            <w:r w:rsidRPr="00242776">
              <w:rPr>
                <w:rFonts w:eastAsia="Calibri"/>
                <w:sz w:val="22"/>
                <w:szCs w:val="22"/>
                <w:lang w:eastAsia="en-US"/>
              </w:rPr>
              <w:t>1.1.4.</w:t>
            </w:r>
          </w:p>
        </w:tc>
        <w:tc>
          <w:tcPr>
            <w:tcW w:w="2410" w:type="dxa"/>
            <w:vMerge w:val="restart"/>
          </w:tcPr>
          <w:p w:rsidR="00242776" w:rsidRPr="00242776" w:rsidRDefault="00242776" w:rsidP="00242776">
            <w:pPr>
              <w:widowControl w:val="0"/>
              <w:autoSpaceDE w:val="0"/>
              <w:autoSpaceDN w:val="0"/>
              <w:rPr>
                <w:sz w:val="22"/>
                <w:szCs w:val="22"/>
              </w:rPr>
            </w:pPr>
            <w:r w:rsidRPr="00242776">
              <w:rPr>
                <w:sz w:val="22"/>
                <w:szCs w:val="22"/>
              </w:rPr>
              <w:t>Сельское поселение Ваховск</w:t>
            </w:r>
          </w:p>
        </w:tc>
        <w:tc>
          <w:tcPr>
            <w:tcW w:w="1220" w:type="dxa"/>
            <w:vMerge w:val="restart"/>
          </w:tcPr>
          <w:p w:rsidR="00242776" w:rsidRPr="00242776" w:rsidRDefault="00242776" w:rsidP="00242776">
            <w:pPr>
              <w:rPr>
                <w:rFonts w:eastAsia="Calibri"/>
                <w:sz w:val="22"/>
                <w:szCs w:val="22"/>
                <w:lang w:eastAsia="en-US"/>
              </w:rPr>
            </w:pPr>
            <w:r w:rsidRPr="00242776">
              <w:rPr>
                <w:rFonts w:eastAsia="Calibri"/>
                <w:sz w:val="22"/>
                <w:szCs w:val="22"/>
                <w:lang w:eastAsia="en-US"/>
              </w:rPr>
              <w:t>администрация сельского поселения Ваховск (по согласованию)</w:t>
            </w:r>
          </w:p>
        </w:tc>
        <w:tc>
          <w:tcPr>
            <w:tcW w:w="1560" w:type="dxa"/>
            <w:hideMark/>
          </w:tcPr>
          <w:p w:rsidR="00242776" w:rsidRPr="00242776" w:rsidRDefault="00242776" w:rsidP="00242776">
            <w:pPr>
              <w:rPr>
                <w:rFonts w:eastAsia="Calibri"/>
                <w:sz w:val="22"/>
                <w:szCs w:val="22"/>
                <w:lang w:eastAsia="en-US"/>
              </w:rPr>
            </w:pPr>
            <w:r w:rsidRPr="00242776">
              <w:rPr>
                <w:rFonts w:eastAsia="Calibri"/>
                <w:sz w:val="22"/>
                <w:szCs w:val="22"/>
                <w:lang w:eastAsia="en-US"/>
              </w:rPr>
              <w:t xml:space="preserve">всего </w:t>
            </w:r>
          </w:p>
        </w:tc>
        <w:tc>
          <w:tcPr>
            <w:tcW w:w="1090" w:type="dxa"/>
            <w:noWrap/>
          </w:tcPr>
          <w:p w:rsidR="00242776" w:rsidRPr="00242776" w:rsidRDefault="00242776" w:rsidP="00242776">
            <w:pPr>
              <w:widowControl w:val="0"/>
              <w:autoSpaceDE w:val="0"/>
              <w:autoSpaceDN w:val="0"/>
              <w:rPr>
                <w:sz w:val="22"/>
                <w:szCs w:val="22"/>
              </w:rPr>
            </w:pPr>
            <w:r w:rsidRPr="00242776">
              <w:rPr>
                <w:sz w:val="22"/>
                <w:szCs w:val="22"/>
              </w:rPr>
              <w:t>145,86</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48,12</w:t>
            </w:r>
          </w:p>
        </w:tc>
        <w:tc>
          <w:tcPr>
            <w:tcW w:w="992" w:type="dxa"/>
          </w:tcPr>
          <w:p w:rsidR="00242776" w:rsidRPr="00242776" w:rsidRDefault="00242776" w:rsidP="00242776">
            <w:pPr>
              <w:widowControl w:val="0"/>
              <w:autoSpaceDE w:val="0"/>
              <w:autoSpaceDN w:val="0"/>
              <w:rPr>
                <w:sz w:val="22"/>
                <w:szCs w:val="22"/>
              </w:rPr>
            </w:pPr>
            <w:r w:rsidRPr="00242776">
              <w:rPr>
                <w:sz w:val="22"/>
                <w:szCs w:val="22"/>
              </w:rPr>
              <w:t>48,84</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48,9</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144"/>
          <w:jc w:val="right"/>
        </w:trPr>
        <w:tc>
          <w:tcPr>
            <w:tcW w:w="817" w:type="dxa"/>
            <w:gridSpan w:val="2"/>
            <w:vMerge/>
          </w:tcPr>
          <w:p w:rsidR="00242776" w:rsidRPr="00242776" w:rsidRDefault="00242776" w:rsidP="00242776">
            <w:pPr>
              <w:rPr>
                <w:rFonts w:eastAsia="Calibri"/>
                <w:sz w:val="22"/>
                <w:szCs w:val="22"/>
                <w:lang w:eastAsia="en-US"/>
              </w:rPr>
            </w:pPr>
          </w:p>
        </w:tc>
        <w:tc>
          <w:tcPr>
            <w:tcW w:w="2410" w:type="dxa"/>
            <w:vMerge/>
          </w:tcPr>
          <w:p w:rsidR="00242776" w:rsidRPr="00242776" w:rsidRDefault="00242776" w:rsidP="00242776">
            <w:pPr>
              <w:widowControl w:val="0"/>
              <w:autoSpaceDE w:val="0"/>
              <w:autoSpaceDN w:val="0"/>
              <w:rPr>
                <w:sz w:val="22"/>
                <w:szCs w:val="22"/>
              </w:rPr>
            </w:pPr>
          </w:p>
        </w:tc>
        <w:tc>
          <w:tcPr>
            <w:tcW w:w="1220" w:type="dxa"/>
            <w:vMerge/>
          </w:tcPr>
          <w:p w:rsidR="00242776" w:rsidRPr="00242776" w:rsidRDefault="00242776" w:rsidP="00242776">
            <w:pPr>
              <w:rPr>
                <w:rFonts w:eastAsia="Calibri"/>
                <w:sz w:val="22"/>
                <w:szCs w:val="22"/>
                <w:lang w:eastAsia="en-US"/>
              </w:rPr>
            </w:pPr>
          </w:p>
        </w:tc>
        <w:tc>
          <w:tcPr>
            <w:tcW w:w="1560" w:type="dxa"/>
          </w:tcPr>
          <w:p w:rsidR="00242776" w:rsidRPr="00242776" w:rsidRDefault="00242776" w:rsidP="00242776">
            <w:pPr>
              <w:rPr>
                <w:rFonts w:eastAsia="Calibri"/>
                <w:sz w:val="22"/>
                <w:szCs w:val="22"/>
                <w:lang w:eastAsia="en-US"/>
              </w:rPr>
            </w:pPr>
            <w:r w:rsidRPr="00242776">
              <w:rPr>
                <w:rFonts w:eastAsia="Calibri"/>
                <w:sz w:val="22"/>
                <w:szCs w:val="22"/>
                <w:lang w:eastAsia="en-US"/>
              </w:rPr>
              <w:t>бюджет автономного округа</w:t>
            </w:r>
          </w:p>
        </w:tc>
        <w:tc>
          <w:tcPr>
            <w:tcW w:w="1090" w:type="dxa"/>
            <w:noWrap/>
          </w:tcPr>
          <w:p w:rsidR="00242776" w:rsidRPr="00242776" w:rsidRDefault="00242776" w:rsidP="00242776">
            <w:pPr>
              <w:widowControl w:val="0"/>
              <w:autoSpaceDE w:val="0"/>
              <w:autoSpaceDN w:val="0"/>
              <w:rPr>
                <w:sz w:val="22"/>
                <w:szCs w:val="22"/>
              </w:rPr>
            </w:pPr>
            <w:r w:rsidRPr="00242776">
              <w:rPr>
                <w:sz w:val="22"/>
                <w:szCs w:val="22"/>
              </w:rPr>
              <w:t>72,93</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24,06</w:t>
            </w:r>
          </w:p>
        </w:tc>
        <w:tc>
          <w:tcPr>
            <w:tcW w:w="992" w:type="dxa"/>
          </w:tcPr>
          <w:p w:rsidR="00242776" w:rsidRPr="00242776" w:rsidRDefault="00242776" w:rsidP="00242776">
            <w:pPr>
              <w:widowControl w:val="0"/>
              <w:autoSpaceDE w:val="0"/>
              <w:autoSpaceDN w:val="0"/>
              <w:rPr>
                <w:sz w:val="22"/>
                <w:szCs w:val="22"/>
              </w:rPr>
            </w:pPr>
            <w:r w:rsidRPr="00242776">
              <w:rPr>
                <w:sz w:val="22"/>
                <w:szCs w:val="22"/>
              </w:rPr>
              <w:t>24,42</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24,45</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144"/>
          <w:jc w:val="right"/>
        </w:trPr>
        <w:tc>
          <w:tcPr>
            <w:tcW w:w="817" w:type="dxa"/>
            <w:gridSpan w:val="2"/>
            <w:vMerge/>
            <w:hideMark/>
          </w:tcPr>
          <w:p w:rsidR="00242776" w:rsidRPr="00242776" w:rsidRDefault="00242776" w:rsidP="00242776">
            <w:pPr>
              <w:rPr>
                <w:rFonts w:eastAsia="Calibri"/>
                <w:sz w:val="22"/>
                <w:szCs w:val="22"/>
                <w:lang w:eastAsia="en-US"/>
              </w:rPr>
            </w:pPr>
          </w:p>
        </w:tc>
        <w:tc>
          <w:tcPr>
            <w:tcW w:w="2410" w:type="dxa"/>
            <w:vMerge/>
          </w:tcPr>
          <w:p w:rsidR="00242776" w:rsidRPr="00242776" w:rsidRDefault="00242776" w:rsidP="00242776">
            <w:pPr>
              <w:rPr>
                <w:rFonts w:eastAsia="Calibri"/>
                <w:sz w:val="22"/>
                <w:szCs w:val="22"/>
                <w:lang w:eastAsia="en-US"/>
              </w:rPr>
            </w:pPr>
          </w:p>
        </w:tc>
        <w:tc>
          <w:tcPr>
            <w:tcW w:w="1220" w:type="dxa"/>
            <w:vMerge/>
          </w:tcPr>
          <w:p w:rsidR="00242776" w:rsidRPr="00242776" w:rsidRDefault="00242776" w:rsidP="00242776">
            <w:pPr>
              <w:rPr>
                <w:rFonts w:eastAsia="Calibri"/>
                <w:sz w:val="22"/>
                <w:szCs w:val="22"/>
                <w:lang w:eastAsia="en-US"/>
              </w:rPr>
            </w:pPr>
          </w:p>
        </w:tc>
        <w:tc>
          <w:tcPr>
            <w:tcW w:w="1560" w:type="dxa"/>
            <w:hideMark/>
          </w:tcPr>
          <w:p w:rsidR="00242776" w:rsidRPr="00242776" w:rsidRDefault="00242776" w:rsidP="00242776">
            <w:pPr>
              <w:rPr>
                <w:rFonts w:eastAsia="Calibri"/>
                <w:sz w:val="22"/>
                <w:szCs w:val="22"/>
                <w:lang w:eastAsia="en-US"/>
              </w:rPr>
            </w:pPr>
            <w:r w:rsidRPr="00242776">
              <w:rPr>
                <w:rFonts w:eastAsia="Calibri"/>
                <w:sz w:val="22"/>
                <w:szCs w:val="22"/>
                <w:lang w:eastAsia="en-US"/>
              </w:rPr>
              <w:t>бюджет поселений</w:t>
            </w:r>
          </w:p>
        </w:tc>
        <w:tc>
          <w:tcPr>
            <w:tcW w:w="1090" w:type="dxa"/>
            <w:noWrap/>
          </w:tcPr>
          <w:p w:rsidR="00242776" w:rsidRPr="00242776" w:rsidRDefault="00242776" w:rsidP="00242776">
            <w:pPr>
              <w:widowControl w:val="0"/>
              <w:autoSpaceDE w:val="0"/>
              <w:autoSpaceDN w:val="0"/>
              <w:rPr>
                <w:sz w:val="22"/>
                <w:szCs w:val="22"/>
              </w:rPr>
            </w:pPr>
            <w:r w:rsidRPr="00242776">
              <w:rPr>
                <w:sz w:val="22"/>
                <w:szCs w:val="22"/>
              </w:rPr>
              <w:t>72,93</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24,06</w:t>
            </w:r>
          </w:p>
        </w:tc>
        <w:tc>
          <w:tcPr>
            <w:tcW w:w="992" w:type="dxa"/>
          </w:tcPr>
          <w:p w:rsidR="00242776" w:rsidRPr="00242776" w:rsidRDefault="00242776" w:rsidP="00242776">
            <w:pPr>
              <w:widowControl w:val="0"/>
              <w:autoSpaceDE w:val="0"/>
              <w:autoSpaceDN w:val="0"/>
              <w:rPr>
                <w:sz w:val="22"/>
                <w:szCs w:val="22"/>
              </w:rPr>
            </w:pPr>
            <w:r w:rsidRPr="00242776">
              <w:rPr>
                <w:sz w:val="22"/>
                <w:szCs w:val="22"/>
              </w:rPr>
              <w:t>24,42</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24,45</w:t>
            </w:r>
          </w:p>
        </w:tc>
        <w:tc>
          <w:tcPr>
            <w:tcW w:w="991" w:type="dxa"/>
            <w:noWrap/>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144"/>
          <w:jc w:val="right"/>
        </w:trPr>
        <w:tc>
          <w:tcPr>
            <w:tcW w:w="817" w:type="dxa"/>
            <w:gridSpan w:val="2"/>
            <w:vMerge w:val="restart"/>
            <w:hideMark/>
          </w:tcPr>
          <w:p w:rsidR="00242776" w:rsidRPr="00242776" w:rsidRDefault="00242776" w:rsidP="00242776">
            <w:pPr>
              <w:rPr>
                <w:rFonts w:eastAsia="Calibri"/>
                <w:sz w:val="22"/>
                <w:szCs w:val="22"/>
                <w:lang w:eastAsia="en-US"/>
              </w:rPr>
            </w:pPr>
            <w:r w:rsidRPr="00242776">
              <w:rPr>
                <w:rFonts w:eastAsia="Calibri"/>
                <w:sz w:val="22"/>
                <w:szCs w:val="22"/>
                <w:lang w:eastAsia="en-US"/>
              </w:rPr>
              <w:t>1.1.5.</w:t>
            </w:r>
          </w:p>
        </w:tc>
        <w:tc>
          <w:tcPr>
            <w:tcW w:w="2410" w:type="dxa"/>
            <w:vMerge w:val="restart"/>
          </w:tcPr>
          <w:p w:rsidR="00242776" w:rsidRPr="00242776" w:rsidRDefault="00242776" w:rsidP="00242776">
            <w:pPr>
              <w:rPr>
                <w:rFonts w:eastAsia="Calibri"/>
                <w:sz w:val="22"/>
                <w:szCs w:val="22"/>
                <w:lang w:eastAsia="en-US"/>
              </w:rPr>
            </w:pPr>
            <w:r w:rsidRPr="00242776">
              <w:rPr>
                <w:rFonts w:eastAsia="Calibri"/>
                <w:sz w:val="22"/>
                <w:szCs w:val="22"/>
                <w:lang w:eastAsia="en-US"/>
              </w:rPr>
              <w:t>Сельское поселение Зайцева Речка</w:t>
            </w:r>
          </w:p>
          <w:p w:rsidR="00242776" w:rsidRPr="00242776" w:rsidRDefault="00242776" w:rsidP="00242776">
            <w:pPr>
              <w:rPr>
                <w:rFonts w:eastAsia="Calibri"/>
                <w:sz w:val="22"/>
                <w:szCs w:val="22"/>
                <w:lang w:eastAsia="en-US"/>
              </w:rPr>
            </w:pPr>
          </w:p>
        </w:tc>
        <w:tc>
          <w:tcPr>
            <w:tcW w:w="1220" w:type="dxa"/>
            <w:vMerge w:val="restart"/>
          </w:tcPr>
          <w:p w:rsidR="00242776" w:rsidRPr="00242776" w:rsidRDefault="00242776" w:rsidP="00242776">
            <w:pPr>
              <w:rPr>
                <w:rFonts w:eastAsia="Calibri"/>
                <w:sz w:val="22"/>
                <w:szCs w:val="22"/>
                <w:lang w:eastAsia="en-US"/>
              </w:rPr>
            </w:pPr>
            <w:r w:rsidRPr="00242776">
              <w:rPr>
                <w:rFonts w:eastAsia="Calibri"/>
                <w:sz w:val="22"/>
                <w:szCs w:val="22"/>
                <w:lang w:eastAsia="en-US"/>
              </w:rPr>
              <w:t>администрация сельского поселения Зайцева Речка (по согласованию)</w:t>
            </w:r>
          </w:p>
        </w:tc>
        <w:tc>
          <w:tcPr>
            <w:tcW w:w="1560" w:type="dxa"/>
            <w:hideMark/>
          </w:tcPr>
          <w:p w:rsidR="00242776" w:rsidRPr="00242776" w:rsidRDefault="00242776" w:rsidP="00242776">
            <w:pPr>
              <w:rPr>
                <w:rFonts w:eastAsia="Calibri"/>
                <w:sz w:val="22"/>
                <w:szCs w:val="22"/>
                <w:lang w:eastAsia="en-US"/>
              </w:rPr>
            </w:pPr>
            <w:r w:rsidRPr="00242776">
              <w:rPr>
                <w:rFonts w:eastAsia="Calibri"/>
                <w:sz w:val="22"/>
                <w:szCs w:val="22"/>
                <w:lang w:eastAsia="en-US"/>
              </w:rPr>
              <w:t xml:space="preserve">всего </w:t>
            </w:r>
          </w:p>
        </w:tc>
        <w:tc>
          <w:tcPr>
            <w:tcW w:w="1090"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81,0</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26,72</w:t>
            </w:r>
          </w:p>
        </w:tc>
        <w:tc>
          <w:tcPr>
            <w:tcW w:w="992"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27,12</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27,16</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144"/>
          <w:jc w:val="right"/>
        </w:trPr>
        <w:tc>
          <w:tcPr>
            <w:tcW w:w="817" w:type="dxa"/>
            <w:gridSpan w:val="2"/>
            <w:vMerge/>
          </w:tcPr>
          <w:p w:rsidR="00242776" w:rsidRPr="00242776" w:rsidRDefault="00242776" w:rsidP="00242776">
            <w:pPr>
              <w:rPr>
                <w:rFonts w:eastAsia="Calibri"/>
                <w:sz w:val="22"/>
                <w:szCs w:val="22"/>
                <w:lang w:eastAsia="en-US"/>
              </w:rPr>
            </w:pPr>
          </w:p>
        </w:tc>
        <w:tc>
          <w:tcPr>
            <w:tcW w:w="2410" w:type="dxa"/>
            <w:vMerge/>
          </w:tcPr>
          <w:p w:rsidR="00242776" w:rsidRPr="00242776" w:rsidRDefault="00242776" w:rsidP="00242776">
            <w:pPr>
              <w:rPr>
                <w:rFonts w:eastAsia="Calibri"/>
                <w:sz w:val="22"/>
                <w:szCs w:val="22"/>
                <w:lang w:eastAsia="en-US"/>
              </w:rPr>
            </w:pPr>
          </w:p>
        </w:tc>
        <w:tc>
          <w:tcPr>
            <w:tcW w:w="1220" w:type="dxa"/>
            <w:vMerge/>
          </w:tcPr>
          <w:p w:rsidR="00242776" w:rsidRPr="00242776" w:rsidRDefault="00242776" w:rsidP="00242776">
            <w:pPr>
              <w:rPr>
                <w:rFonts w:eastAsia="Calibri"/>
                <w:sz w:val="22"/>
                <w:szCs w:val="22"/>
                <w:lang w:eastAsia="en-US"/>
              </w:rPr>
            </w:pPr>
          </w:p>
        </w:tc>
        <w:tc>
          <w:tcPr>
            <w:tcW w:w="1560" w:type="dxa"/>
          </w:tcPr>
          <w:p w:rsidR="00242776" w:rsidRPr="00242776" w:rsidRDefault="00242776" w:rsidP="00242776">
            <w:pPr>
              <w:rPr>
                <w:rFonts w:eastAsia="Calibri"/>
                <w:sz w:val="22"/>
                <w:szCs w:val="22"/>
                <w:lang w:eastAsia="en-US"/>
              </w:rPr>
            </w:pPr>
            <w:r w:rsidRPr="00242776">
              <w:rPr>
                <w:rFonts w:eastAsia="Calibri"/>
                <w:sz w:val="22"/>
                <w:szCs w:val="22"/>
                <w:lang w:eastAsia="en-US"/>
              </w:rPr>
              <w:t>бюджет автономного округа</w:t>
            </w:r>
          </w:p>
        </w:tc>
        <w:tc>
          <w:tcPr>
            <w:tcW w:w="1090"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40,5</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13,36</w:t>
            </w:r>
          </w:p>
        </w:tc>
        <w:tc>
          <w:tcPr>
            <w:tcW w:w="992"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13,56</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13,58</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144"/>
          <w:jc w:val="right"/>
        </w:trPr>
        <w:tc>
          <w:tcPr>
            <w:tcW w:w="817" w:type="dxa"/>
            <w:gridSpan w:val="2"/>
            <w:vMerge/>
            <w:hideMark/>
          </w:tcPr>
          <w:p w:rsidR="00242776" w:rsidRPr="00242776" w:rsidRDefault="00242776" w:rsidP="00242776">
            <w:pPr>
              <w:rPr>
                <w:rFonts w:eastAsia="Calibri"/>
                <w:sz w:val="22"/>
                <w:szCs w:val="22"/>
                <w:lang w:eastAsia="en-US"/>
              </w:rPr>
            </w:pPr>
          </w:p>
        </w:tc>
        <w:tc>
          <w:tcPr>
            <w:tcW w:w="2410" w:type="dxa"/>
            <w:vMerge/>
          </w:tcPr>
          <w:p w:rsidR="00242776" w:rsidRPr="00242776" w:rsidRDefault="00242776" w:rsidP="00242776">
            <w:pPr>
              <w:rPr>
                <w:rFonts w:eastAsia="Calibri"/>
                <w:sz w:val="22"/>
                <w:szCs w:val="22"/>
                <w:lang w:eastAsia="en-US"/>
              </w:rPr>
            </w:pPr>
          </w:p>
        </w:tc>
        <w:tc>
          <w:tcPr>
            <w:tcW w:w="1220" w:type="dxa"/>
            <w:vMerge/>
          </w:tcPr>
          <w:p w:rsidR="00242776" w:rsidRPr="00242776" w:rsidRDefault="00242776" w:rsidP="00242776">
            <w:pPr>
              <w:rPr>
                <w:rFonts w:eastAsia="Calibri"/>
                <w:sz w:val="22"/>
                <w:szCs w:val="22"/>
                <w:lang w:eastAsia="en-US"/>
              </w:rPr>
            </w:pPr>
          </w:p>
        </w:tc>
        <w:tc>
          <w:tcPr>
            <w:tcW w:w="1560" w:type="dxa"/>
            <w:hideMark/>
          </w:tcPr>
          <w:p w:rsidR="00242776" w:rsidRPr="00242776" w:rsidRDefault="00242776" w:rsidP="00242776">
            <w:pPr>
              <w:rPr>
                <w:rFonts w:eastAsia="Calibri"/>
                <w:sz w:val="22"/>
                <w:szCs w:val="22"/>
                <w:lang w:eastAsia="en-US"/>
              </w:rPr>
            </w:pPr>
            <w:r w:rsidRPr="00242776">
              <w:rPr>
                <w:rFonts w:eastAsia="Calibri"/>
                <w:sz w:val="22"/>
                <w:szCs w:val="22"/>
                <w:lang w:eastAsia="en-US"/>
              </w:rPr>
              <w:t>бюджет поселений</w:t>
            </w:r>
          </w:p>
        </w:tc>
        <w:tc>
          <w:tcPr>
            <w:tcW w:w="1090"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40,5</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13,36</w:t>
            </w:r>
          </w:p>
        </w:tc>
        <w:tc>
          <w:tcPr>
            <w:tcW w:w="992"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13,56</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13,58</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144"/>
          <w:jc w:val="right"/>
        </w:trPr>
        <w:tc>
          <w:tcPr>
            <w:tcW w:w="817" w:type="dxa"/>
            <w:gridSpan w:val="2"/>
            <w:vMerge w:val="restart"/>
          </w:tcPr>
          <w:p w:rsidR="00242776" w:rsidRPr="00242776" w:rsidRDefault="00242776" w:rsidP="00242776">
            <w:pPr>
              <w:rPr>
                <w:rFonts w:eastAsia="Calibri"/>
                <w:sz w:val="22"/>
                <w:szCs w:val="22"/>
                <w:lang w:eastAsia="en-US"/>
              </w:rPr>
            </w:pPr>
            <w:r w:rsidRPr="00242776">
              <w:rPr>
                <w:rFonts w:eastAsia="Calibri"/>
                <w:sz w:val="22"/>
                <w:szCs w:val="22"/>
                <w:lang w:eastAsia="en-US"/>
              </w:rPr>
              <w:lastRenderedPageBreak/>
              <w:t>1.1.6.</w:t>
            </w:r>
          </w:p>
        </w:tc>
        <w:tc>
          <w:tcPr>
            <w:tcW w:w="2410" w:type="dxa"/>
            <w:vMerge w:val="restart"/>
          </w:tcPr>
          <w:p w:rsidR="00242776" w:rsidRPr="00242776" w:rsidRDefault="00242776" w:rsidP="00242776">
            <w:pPr>
              <w:rPr>
                <w:rFonts w:eastAsia="Calibri"/>
                <w:sz w:val="22"/>
                <w:szCs w:val="22"/>
                <w:lang w:eastAsia="en-US"/>
              </w:rPr>
            </w:pPr>
            <w:r w:rsidRPr="00242776">
              <w:rPr>
                <w:rFonts w:eastAsia="Calibri"/>
                <w:sz w:val="22"/>
                <w:szCs w:val="22"/>
                <w:lang w:eastAsia="en-US"/>
              </w:rPr>
              <w:t>Сельское поселение Ларьяк</w:t>
            </w:r>
          </w:p>
        </w:tc>
        <w:tc>
          <w:tcPr>
            <w:tcW w:w="1220" w:type="dxa"/>
            <w:vMerge w:val="restart"/>
          </w:tcPr>
          <w:p w:rsidR="00242776" w:rsidRPr="00242776" w:rsidRDefault="00242776" w:rsidP="00242776">
            <w:pPr>
              <w:rPr>
                <w:rFonts w:eastAsia="Calibri"/>
                <w:sz w:val="22"/>
                <w:szCs w:val="22"/>
                <w:lang w:eastAsia="en-US"/>
              </w:rPr>
            </w:pPr>
            <w:r w:rsidRPr="00242776">
              <w:rPr>
                <w:rFonts w:eastAsia="Calibri"/>
                <w:sz w:val="22"/>
                <w:szCs w:val="22"/>
                <w:lang w:eastAsia="en-US"/>
              </w:rPr>
              <w:t>администрация сельского поселения Ларьяк (по согласованию)</w:t>
            </w:r>
          </w:p>
        </w:tc>
        <w:tc>
          <w:tcPr>
            <w:tcW w:w="1560" w:type="dxa"/>
          </w:tcPr>
          <w:p w:rsidR="00242776" w:rsidRPr="00242776" w:rsidRDefault="00242776" w:rsidP="00242776">
            <w:pPr>
              <w:rPr>
                <w:rFonts w:eastAsia="Calibri"/>
                <w:sz w:val="22"/>
                <w:szCs w:val="22"/>
                <w:lang w:eastAsia="en-US"/>
              </w:rPr>
            </w:pPr>
            <w:r w:rsidRPr="00242776">
              <w:rPr>
                <w:rFonts w:eastAsia="Calibri"/>
                <w:sz w:val="22"/>
                <w:szCs w:val="22"/>
                <w:lang w:eastAsia="en-US"/>
              </w:rPr>
              <w:t xml:space="preserve">всего </w:t>
            </w:r>
          </w:p>
        </w:tc>
        <w:tc>
          <w:tcPr>
            <w:tcW w:w="1090"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145,86</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48,12</w:t>
            </w:r>
          </w:p>
        </w:tc>
        <w:tc>
          <w:tcPr>
            <w:tcW w:w="992"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48,84</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48,9</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144"/>
          <w:jc w:val="right"/>
        </w:trPr>
        <w:tc>
          <w:tcPr>
            <w:tcW w:w="817" w:type="dxa"/>
            <w:gridSpan w:val="2"/>
            <w:vMerge/>
          </w:tcPr>
          <w:p w:rsidR="00242776" w:rsidRPr="00242776" w:rsidRDefault="00242776" w:rsidP="00242776">
            <w:pPr>
              <w:rPr>
                <w:rFonts w:eastAsia="Calibri"/>
                <w:sz w:val="22"/>
                <w:szCs w:val="22"/>
                <w:lang w:eastAsia="en-US"/>
              </w:rPr>
            </w:pPr>
          </w:p>
        </w:tc>
        <w:tc>
          <w:tcPr>
            <w:tcW w:w="2410" w:type="dxa"/>
            <w:vMerge/>
          </w:tcPr>
          <w:p w:rsidR="00242776" w:rsidRPr="00242776" w:rsidRDefault="00242776" w:rsidP="00242776">
            <w:pPr>
              <w:rPr>
                <w:rFonts w:eastAsia="Calibri"/>
                <w:sz w:val="22"/>
                <w:szCs w:val="22"/>
                <w:lang w:eastAsia="en-US"/>
              </w:rPr>
            </w:pPr>
          </w:p>
        </w:tc>
        <w:tc>
          <w:tcPr>
            <w:tcW w:w="1220" w:type="dxa"/>
            <w:vMerge/>
          </w:tcPr>
          <w:p w:rsidR="00242776" w:rsidRPr="00242776" w:rsidRDefault="00242776" w:rsidP="00242776">
            <w:pPr>
              <w:rPr>
                <w:rFonts w:eastAsia="Calibri"/>
                <w:sz w:val="22"/>
                <w:szCs w:val="22"/>
                <w:lang w:eastAsia="en-US"/>
              </w:rPr>
            </w:pPr>
          </w:p>
        </w:tc>
        <w:tc>
          <w:tcPr>
            <w:tcW w:w="1560" w:type="dxa"/>
          </w:tcPr>
          <w:p w:rsidR="00242776" w:rsidRPr="00242776" w:rsidRDefault="00242776" w:rsidP="00242776">
            <w:pPr>
              <w:rPr>
                <w:rFonts w:eastAsia="Calibri"/>
                <w:sz w:val="22"/>
                <w:szCs w:val="22"/>
                <w:lang w:eastAsia="en-US"/>
              </w:rPr>
            </w:pPr>
            <w:r w:rsidRPr="00242776">
              <w:rPr>
                <w:rFonts w:eastAsia="Calibri"/>
                <w:sz w:val="22"/>
                <w:szCs w:val="22"/>
                <w:lang w:eastAsia="en-US"/>
              </w:rPr>
              <w:t>бюджет автономного округа</w:t>
            </w:r>
          </w:p>
        </w:tc>
        <w:tc>
          <w:tcPr>
            <w:tcW w:w="1090"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72,93</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24,06</w:t>
            </w:r>
          </w:p>
        </w:tc>
        <w:tc>
          <w:tcPr>
            <w:tcW w:w="992"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24,42</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24,45</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144"/>
          <w:jc w:val="right"/>
        </w:trPr>
        <w:tc>
          <w:tcPr>
            <w:tcW w:w="817" w:type="dxa"/>
            <w:gridSpan w:val="2"/>
            <w:vMerge/>
          </w:tcPr>
          <w:p w:rsidR="00242776" w:rsidRPr="00242776" w:rsidRDefault="00242776" w:rsidP="00242776">
            <w:pPr>
              <w:rPr>
                <w:rFonts w:eastAsia="Calibri"/>
                <w:sz w:val="22"/>
                <w:szCs w:val="22"/>
                <w:lang w:eastAsia="en-US"/>
              </w:rPr>
            </w:pPr>
          </w:p>
        </w:tc>
        <w:tc>
          <w:tcPr>
            <w:tcW w:w="2410" w:type="dxa"/>
            <w:vMerge/>
          </w:tcPr>
          <w:p w:rsidR="00242776" w:rsidRPr="00242776" w:rsidRDefault="00242776" w:rsidP="00242776">
            <w:pPr>
              <w:rPr>
                <w:rFonts w:eastAsia="Calibri"/>
                <w:sz w:val="22"/>
                <w:szCs w:val="22"/>
                <w:lang w:eastAsia="en-US"/>
              </w:rPr>
            </w:pPr>
          </w:p>
        </w:tc>
        <w:tc>
          <w:tcPr>
            <w:tcW w:w="1220" w:type="dxa"/>
            <w:vMerge/>
          </w:tcPr>
          <w:p w:rsidR="00242776" w:rsidRPr="00242776" w:rsidRDefault="00242776" w:rsidP="00242776">
            <w:pPr>
              <w:rPr>
                <w:rFonts w:eastAsia="Calibri"/>
                <w:sz w:val="22"/>
                <w:szCs w:val="22"/>
                <w:lang w:eastAsia="en-US"/>
              </w:rPr>
            </w:pPr>
          </w:p>
        </w:tc>
        <w:tc>
          <w:tcPr>
            <w:tcW w:w="1560" w:type="dxa"/>
          </w:tcPr>
          <w:p w:rsidR="00242776" w:rsidRPr="00242776" w:rsidRDefault="00242776" w:rsidP="00242776">
            <w:pPr>
              <w:rPr>
                <w:rFonts w:eastAsia="Calibri"/>
                <w:sz w:val="22"/>
                <w:szCs w:val="22"/>
                <w:lang w:eastAsia="en-US"/>
              </w:rPr>
            </w:pPr>
            <w:r w:rsidRPr="00242776">
              <w:rPr>
                <w:rFonts w:eastAsia="Calibri"/>
                <w:sz w:val="22"/>
                <w:szCs w:val="22"/>
                <w:lang w:eastAsia="en-US"/>
              </w:rPr>
              <w:t>бюджет поселений</w:t>
            </w:r>
          </w:p>
        </w:tc>
        <w:tc>
          <w:tcPr>
            <w:tcW w:w="1090"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72,93</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24,06</w:t>
            </w:r>
          </w:p>
        </w:tc>
        <w:tc>
          <w:tcPr>
            <w:tcW w:w="992"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24,42</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24,45</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144"/>
          <w:jc w:val="right"/>
        </w:trPr>
        <w:tc>
          <w:tcPr>
            <w:tcW w:w="817" w:type="dxa"/>
            <w:gridSpan w:val="2"/>
            <w:vMerge w:val="restart"/>
          </w:tcPr>
          <w:p w:rsidR="00242776" w:rsidRPr="00242776" w:rsidRDefault="00242776" w:rsidP="00242776">
            <w:pPr>
              <w:rPr>
                <w:rFonts w:eastAsia="Calibri"/>
                <w:sz w:val="22"/>
                <w:szCs w:val="22"/>
                <w:lang w:eastAsia="en-US"/>
              </w:rPr>
            </w:pPr>
            <w:r w:rsidRPr="00242776">
              <w:rPr>
                <w:rFonts w:eastAsia="Calibri"/>
                <w:sz w:val="22"/>
                <w:szCs w:val="22"/>
                <w:lang w:eastAsia="en-US"/>
              </w:rPr>
              <w:t>1.1.7.</w:t>
            </w:r>
          </w:p>
          <w:p w:rsidR="00242776" w:rsidRPr="00242776" w:rsidRDefault="00242776" w:rsidP="00242776">
            <w:pPr>
              <w:rPr>
                <w:rFonts w:eastAsia="Calibri"/>
                <w:sz w:val="22"/>
                <w:szCs w:val="22"/>
                <w:lang w:eastAsia="en-US"/>
              </w:rPr>
            </w:pPr>
          </w:p>
        </w:tc>
        <w:tc>
          <w:tcPr>
            <w:tcW w:w="2410" w:type="dxa"/>
            <w:vMerge w:val="restart"/>
          </w:tcPr>
          <w:p w:rsidR="00242776" w:rsidRPr="00242776" w:rsidRDefault="00242776" w:rsidP="00242776">
            <w:pPr>
              <w:rPr>
                <w:rFonts w:eastAsia="Calibri"/>
                <w:sz w:val="22"/>
                <w:szCs w:val="22"/>
                <w:lang w:eastAsia="en-US"/>
              </w:rPr>
            </w:pPr>
            <w:r w:rsidRPr="00242776">
              <w:rPr>
                <w:rFonts w:eastAsia="Calibri"/>
                <w:sz w:val="22"/>
                <w:szCs w:val="22"/>
                <w:lang w:eastAsia="en-US"/>
              </w:rPr>
              <w:t>Сельское поселение Покур</w:t>
            </w:r>
          </w:p>
        </w:tc>
        <w:tc>
          <w:tcPr>
            <w:tcW w:w="1220" w:type="dxa"/>
            <w:vMerge w:val="restart"/>
          </w:tcPr>
          <w:p w:rsidR="00242776" w:rsidRPr="00242776" w:rsidRDefault="00242776" w:rsidP="00242776">
            <w:pPr>
              <w:rPr>
                <w:rFonts w:eastAsia="Calibri"/>
                <w:sz w:val="22"/>
                <w:szCs w:val="22"/>
                <w:lang w:eastAsia="en-US"/>
              </w:rPr>
            </w:pPr>
            <w:r w:rsidRPr="00242776">
              <w:rPr>
                <w:rFonts w:eastAsia="Calibri"/>
                <w:sz w:val="22"/>
                <w:szCs w:val="22"/>
                <w:lang w:eastAsia="en-US"/>
              </w:rPr>
              <w:t>администрация сельского поселения Покур (по согласованию)</w:t>
            </w:r>
          </w:p>
        </w:tc>
        <w:tc>
          <w:tcPr>
            <w:tcW w:w="1560" w:type="dxa"/>
          </w:tcPr>
          <w:p w:rsidR="00242776" w:rsidRPr="00242776" w:rsidRDefault="00242776" w:rsidP="00242776">
            <w:pPr>
              <w:rPr>
                <w:rFonts w:eastAsia="Calibri"/>
                <w:sz w:val="22"/>
                <w:szCs w:val="22"/>
                <w:lang w:eastAsia="en-US"/>
              </w:rPr>
            </w:pPr>
            <w:r w:rsidRPr="00242776">
              <w:rPr>
                <w:rFonts w:eastAsia="Calibri"/>
                <w:sz w:val="22"/>
                <w:szCs w:val="22"/>
                <w:lang w:eastAsia="en-US"/>
              </w:rPr>
              <w:t xml:space="preserve">всего </w:t>
            </w:r>
          </w:p>
        </w:tc>
        <w:tc>
          <w:tcPr>
            <w:tcW w:w="1090"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90,0</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30,0</w:t>
            </w:r>
          </w:p>
        </w:tc>
        <w:tc>
          <w:tcPr>
            <w:tcW w:w="992"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30,0</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30,0</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144"/>
          <w:jc w:val="right"/>
        </w:trPr>
        <w:tc>
          <w:tcPr>
            <w:tcW w:w="817" w:type="dxa"/>
            <w:gridSpan w:val="2"/>
            <w:vMerge/>
          </w:tcPr>
          <w:p w:rsidR="00242776" w:rsidRPr="00242776" w:rsidRDefault="00242776" w:rsidP="00242776">
            <w:pPr>
              <w:rPr>
                <w:rFonts w:eastAsia="Calibri"/>
                <w:sz w:val="22"/>
                <w:szCs w:val="22"/>
                <w:lang w:eastAsia="en-US"/>
              </w:rPr>
            </w:pPr>
          </w:p>
        </w:tc>
        <w:tc>
          <w:tcPr>
            <w:tcW w:w="2410" w:type="dxa"/>
            <w:vMerge/>
          </w:tcPr>
          <w:p w:rsidR="00242776" w:rsidRPr="00242776" w:rsidRDefault="00242776" w:rsidP="00242776">
            <w:pPr>
              <w:rPr>
                <w:rFonts w:eastAsia="Calibri"/>
                <w:sz w:val="22"/>
                <w:szCs w:val="22"/>
                <w:lang w:eastAsia="en-US"/>
              </w:rPr>
            </w:pPr>
          </w:p>
        </w:tc>
        <w:tc>
          <w:tcPr>
            <w:tcW w:w="1220" w:type="dxa"/>
            <w:vMerge/>
          </w:tcPr>
          <w:p w:rsidR="00242776" w:rsidRPr="00242776" w:rsidRDefault="00242776" w:rsidP="00242776">
            <w:pPr>
              <w:rPr>
                <w:rFonts w:eastAsia="Calibri"/>
                <w:sz w:val="22"/>
                <w:szCs w:val="22"/>
                <w:lang w:eastAsia="en-US"/>
              </w:rPr>
            </w:pPr>
          </w:p>
        </w:tc>
        <w:tc>
          <w:tcPr>
            <w:tcW w:w="1560" w:type="dxa"/>
          </w:tcPr>
          <w:p w:rsidR="00242776" w:rsidRPr="00242776" w:rsidRDefault="00242776" w:rsidP="00242776">
            <w:pPr>
              <w:rPr>
                <w:rFonts w:eastAsia="Calibri"/>
                <w:sz w:val="22"/>
                <w:szCs w:val="22"/>
                <w:lang w:eastAsia="en-US"/>
              </w:rPr>
            </w:pPr>
            <w:r w:rsidRPr="00242776">
              <w:rPr>
                <w:rFonts w:eastAsia="Calibri"/>
                <w:sz w:val="22"/>
                <w:szCs w:val="22"/>
                <w:lang w:eastAsia="en-US"/>
              </w:rPr>
              <w:t>бюджет автономного округа</w:t>
            </w:r>
          </w:p>
        </w:tc>
        <w:tc>
          <w:tcPr>
            <w:tcW w:w="1090"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45,0</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15,0</w:t>
            </w:r>
          </w:p>
        </w:tc>
        <w:tc>
          <w:tcPr>
            <w:tcW w:w="992"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15,0</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15,0</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144"/>
          <w:jc w:val="right"/>
        </w:trPr>
        <w:tc>
          <w:tcPr>
            <w:tcW w:w="817" w:type="dxa"/>
            <w:gridSpan w:val="2"/>
            <w:vMerge/>
          </w:tcPr>
          <w:p w:rsidR="00242776" w:rsidRPr="00242776" w:rsidRDefault="00242776" w:rsidP="00242776">
            <w:pPr>
              <w:rPr>
                <w:rFonts w:eastAsia="Calibri"/>
                <w:sz w:val="22"/>
                <w:szCs w:val="22"/>
                <w:lang w:eastAsia="en-US"/>
              </w:rPr>
            </w:pPr>
          </w:p>
        </w:tc>
        <w:tc>
          <w:tcPr>
            <w:tcW w:w="2410" w:type="dxa"/>
            <w:vMerge/>
          </w:tcPr>
          <w:p w:rsidR="00242776" w:rsidRPr="00242776" w:rsidRDefault="00242776" w:rsidP="00242776">
            <w:pPr>
              <w:rPr>
                <w:rFonts w:eastAsia="Calibri"/>
                <w:sz w:val="22"/>
                <w:szCs w:val="22"/>
                <w:lang w:eastAsia="en-US"/>
              </w:rPr>
            </w:pPr>
          </w:p>
        </w:tc>
        <w:tc>
          <w:tcPr>
            <w:tcW w:w="1220" w:type="dxa"/>
            <w:vMerge/>
          </w:tcPr>
          <w:p w:rsidR="00242776" w:rsidRPr="00242776" w:rsidRDefault="00242776" w:rsidP="00242776">
            <w:pPr>
              <w:rPr>
                <w:rFonts w:eastAsia="Calibri"/>
                <w:sz w:val="22"/>
                <w:szCs w:val="22"/>
                <w:lang w:eastAsia="en-US"/>
              </w:rPr>
            </w:pPr>
          </w:p>
        </w:tc>
        <w:tc>
          <w:tcPr>
            <w:tcW w:w="1560" w:type="dxa"/>
          </w:tcPr>
          <w:p w:rsidR="00242776" w:rsidRPr="00242776" w:rsidRDefault="00242776" w:rsidP="00242776">
            <w:pPr>
              <w:rPr>
                <w:rFonts w:eastAsia="Calibri"/>
                <w:sz w:val="22"/>
                <w:szCs w:val="22"/>
                <w:lang w:eastAsia="en-US"/>
              </w:rPr>
            </w:pPr>
            <w:r w:rsidRPr="00242776">
              <w:rPr>
                <w:rFonts w:eastAsia="Calibri"/>
                <w:sz w:val="22"/>
                <w:szCs w:val="22"/>
                <w:lang w:eastAsia="en-US"/>
              </w:rPr>
              <w:t>бюджет поселений</w:t>
            </w:r>
          </w:p>
        </w:tc>
        <w:tc>
          <w:tcPr>
            <w:tcW w:w="1090"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45,0</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15,0</w:t>
            </w:r>
          </w:p>
        </w:tc>
        <w:tc>
          <w:tcPr>
            <w:tcW w:w="992"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15,0</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15,0</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144"/>
          <w:jc w:val="right"/>
        </w:trPr>
        <w:tc>
          <w:tcPr>
            <w:tcW w:w="817" w:type="dxa"/>
            <w:gridSpan w:val="2"/>
            <w:vMerge w:val="restart"/>
          </w:tcPr>
          <w:p w:rsidR="00242776" w:rsidRPr="00242776" w:rsidRDefault="00242776" w:rsidP="00242776">
            <w:pPr>
              <w:jc w:val="center"/>
              <w:rPr>
                <w:rFonts w:eastAsia="Calibri"/>
                <w:sz w:val="22"/>
                <w:szCs w:val="22"/>
                <w:lang w:eastAsia="en-US"/>
              </w:rPr>
            </w:pPr>
            <w:r w:rsidRPr="00242776">
              <w:rPr>
                <w:rFonts w:eastAsia="Calibri"/>
                <w:sz w:val="22"/>
                <w:szCs w:val="22"/>
                <w:lang w:eastAsia="en-US"/>
              </w:rPr>
              <w:t>1.1.8.</w:t>
            </w:r>
          </w:p>
        </w:tc>
        <w:tc>
          <w:tcPr>
            <w:tcW w:w="2410" w:type="dxa"/>
            <w:vMerge w:val="restart"/>
          </w:tcPr>
          <w:p w:rsidR="00242776" w:rsidRPr="00242776" w:rsidRDefault="00242776" w:rsidP="00242776">
            <w:pPr>
              <w:rPr>
                <w:rFonts w:eastAsia="Calibri"/>
                <w:sz w:val="22"/>
                <w:szCs w:val="22"/>
                <w:lang w:eastAsia="en-US"/>
              </w:rPr>
            </w:pPr>
            <w:r w:rsidRPr="00242776">
              <w:rPr>
                <w:rFonts w:eastAsia="Calibri"/>
                <w:sz w:val="22"/>
                <w:szCs w:val="22"/>
                <w:lang w:eastAsia="en-US"/>
              </w:rPr>
              <w:t>Сельское поселение Аган</w:t>
            </w:r>
          </w:p>
        </w:tc>
        <w:tc>
          <w:tcPr>
            <w:tcW w:w="1220" w:type="dxa"/>
            <w:vMerge w:val="restart"/>
          </w:tcPr>
          <w:p w:rsidR="00242776" w:rsidRPr="00242776" w:rsidRDefault="00242776" w:rsidP="00242776">
            <w:pPr>
              <w:rPr>
                <w:rFonts w:eastAsia="Calibri"/>
                <w:sz w:val="22"/>
                <w:szCs w:val="22"/>
                <w:lang w:eastAsia="en-US"/>
              </w:rPr>
            </w:pPr>
            <w:r w:rsidRPr="00242776">
              <w:rPr>
                <w:rFonts w:eastAsia="Calibri"/>
                <w:sz w:val="22"/>
                <w:szCs w:val="22"/>
                <w:lang w:eastAsia="en-US"/>
              </w:rPr>
              <w:t>администрация сельского поселения Аган (по согласованию)</w:t>
            </w:r>
          </w:p>
        </w:tc>
        <w:tc>
          <w:tcPr>
            <w:tcW w:w="1560" w:type="dxa"/>
          </w:tcPr>
          <w:p w:rsidR="00242776" w:rsidRPr="00242776" w:rsidRDefault="00242776" w:rsidP="00242776">
            <w:pPr>
              <w:rPr>
                <w:rFonts w:eastAsia="Calibri"/>
                <w:sz w:val="22"/>
                <w:szCs w:val="22"/>
                <w:lang w:eastAsia="en-US"/>
              </w:rPr>
            </w:pPr>
            <w:r w:rsidRPr="00242776">
              <w:rPr>
                <w:rFonts w:eastAsia="Calibri"/>
                <w:sz w:val="22"/>
                <w:szCs w:val="22"/>
                <w:lang w:eastAsia="en-US"/>
              </w:rPr>
              <w:t xml:space="preserve">всего </w:t>
            </w:r>
          </w:p>
        </w:tc>
        <w:tc>
          <w:tcPr>
            <w:tcW w:w="1090"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45,0</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15,0</w:t>
            </w:r>
          </w:p>
        </w:tc>
        <w:tc>
          <w:tcPr>
            <w:tcW w:w="992"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15,0</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15,0</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144"/>
          <w:jc w:val="right"/>
        </w:trPr>
        <w:tc>
          <w:tcPr>
            <w:tcW w:w="817" w:type="dxa"/>
            <w:gridSpan w:val="2"/>
            <w:vMerge/>
          </w:tcPr>
          <w:p w:rsidR="00242776" w:rsidRPr="00242776" w:rsidRDefault="00242776" w:rsidP="00242776">
            <w:pPr>
              <w:jc w:val="center"/>
              <w:rPr>
                <w:rFonts w:eastAsia="Calibri"/>
                <w:sz w:val="22"/>
                <w:szCs w:val="22"/>
                <w:lang w:eastAsia="en-US"/>
              </w:rPr>
            </w:pPr>
          </w:p>
        </w:tc>
        <w:tc>
          <w:tcPr>
            <w:tcW w:w="2410" w:type="dxa"/>
            <w:vMerge/>
          </w:tcPr>
          <w:p w:rsidR="00242776" w:rsidRPr="00242776" w:rsidRDefault="00242776" w:rsidP="00242776">
            <w:pPr>
              <w:rPr>
                <w:rFonts w:eastAsia="Calibri"/>
                <w:sz w:val="22"/>
                <w:szCs w:val="22"/>
                <w:lang w:eastAsia="en-US"/>
              </w:rPr>
            </w:pPr>
          </w:p>
        </w:tc>
        <w:tc>
          <w:tcPr>
            <w:tcW w:w="1220" w:type="dxa"/>
            <w:vMerge/>
          </w:tcPr>
          <w:p w:rsidR="00242776" w:rsidRPr="00242776" w:rsidRDefault="00242776" w:rsidP="00242776">
            <w:pPr>
              <w:rPr>
                <w:rFonts w:eastAsia="Calibri"/>
                <w:sz w:val="22"/>
                <w:szCs w:val="22"/>
                <w:lang w:eastAsia="en-US"/>
              </w:rPr>
            </w:pPr>
          </w:p>
        </w:tc>
        <w:tc>
          <w:tcPr>
            <w:tcW w:w="1560" w:type="dxa"/>
          </w:tcPr>
          <w:p w:rsidR="00242776" w:rsidRPr="00242776" w:rsidRDefault="00242776" w:rsidP="00242776">
            <w:pPr>
              <w:rPr>
                <w:rFonts w:eastAsia="Calibri"/>
                <w:sz w:val="22"/>
                <w:szCs w:val="22"/>
                <w:lang w:eastAsia="en-US"/>
              </w:rPr>
            </w:pPr>
            <w:r w:rsidRPr="00242776">
              <w:rPr>
                <w:rFonts w:eastAsia="Calibri"/>
                <w:sz w:val="22"/>
                <w:szCs w:val="22"/>
                <w:lang w:eastAsia="en-US"/>
              </w:rPr>
              <w:t>бюджет автономного округа</w:t>
            </w:r>
          </w:p>
        </w:tc>
        <w:tc>
          <w:tcPr>
            <w:tcW w:w="1090"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22,5</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7,5</w:t>
            </w:r>
          </w:p>
        </w:tc>
        <w:tc>
          <w:tcPr>
            <w:tcW w:w="992"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7,5</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7,5</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144"/>
          <w:jc w:val="right"/>
        </w:trPr>
        <w:tc>
          <w:tcPr>
            <w:tcW w:w="817" w:type="dxa"/>
            <w:gridSpan w:val="2"/>
            <w:vMerge/>
          </w:tcPr>
          <w:p w:rsidR="00242776" w:rsidRPr="00242776" w:rsidRDefault="00242776" w:rsidP="00242776">
            <w:pPr>
              <w:jc w:val="center"/>
              <w:rPr>
                <w:rFonts w:eastAsia="Calibri"/>
                <w:sz w:val="22"/>
                <w:szCs w:val="22"/>
                <w:lang w:eastAsia="en-US"/>
              </w:rPr>
            </w:pPr>
          </w:p>
        </w:tc>
        <w:tc>
          <w:tcPr>
            <w:tcW w:w="2410" w:type="dxa"/>
            <w:vMerge/>
          </w:tcPr>
          <w:p w:rsidR="00242776" w:rsidRPr="00242776" w:rsidRDefault="00242776" w:rsidP="00242776">
            <w:pPr>
              <w:rPr>
                <w:rFonts w:eastAsia="Calibri"/>
                <w:sz w:val="22"/>
                <w:szCs w:val="22"/>
                <w:lang w:eastAsia="en-US"/>
              </w:rPr>
            </w:pPr>
          </w:p>
        </w:tc>
        <w:tc>
          <w:tcPr>
            <w:tcW w:w="1220" w:type="dxa"/>
            <w:vMerge/>
          </w:tcPr>
          <w:p w:rsidR="00242776" w:rsidRPr="00242776" w:rsidRDefault="00242776" w:rsidP="00242776">
            <w:pPr>
              <w:rPr>
                <w:rFonts w:eastAsia="Calibri"/>
                <w:sz w:val="22"/>
                <w:szCs w:val="22"/>
                <w:lang w:eastAsia="en-US"/>
              </w:rPr>
            </w:pPr>
          </w:p>
        </w:tc>
        <w:tc>
          <w:tcPr>
            <w:tcW w:w="1560" w:type="dxa"/>
          </w:tcPr>
          <w:p w:rsidR="00242776" w:rsidRPr="00242776" w:rsidRDefault="00242776" w:rsidP="00242776">
            <w:pPr>
              <w:rPr>
                <w:rFonts w:eastAsia="Calibri"/>
                <w:sz w:val="22"/>
                <w:szCs w:val="22"/>
                <w:lang w:eastAsia="en-US"/>
              </w:rPr>
            </w:pPr>
            <w:r w:rsidRPr="00242776">
              <w:rPr>
                <w:rFonts w:eastAsia="Calibri"/>
                <w:sz w:val="22"/>
                <w:szCs w:val="22"/>
                <w:lang w:eastAsia="en-US"/>
              </w:rPr>
              <w:t>бюджет поселений</w:t>
            </w:r>
          </w:p>
        </w:tc>
        <w:tc>
          <w:tcPr>
            <w:tcW w:w="1090"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22,5</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7,5</w:t>
            </w:r>
          </w:p>
        </w:tc>
        <w:tc>
          <w:tcPr>
            <w:tcW w:w="992"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7,5</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7,5</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144"/>
          <w:jc w:val="right"/>
        </w:trPr>
        <w:tc>
          <w:tcPr>
            <w:tcW w:w="817" w:type="dxa"/>
            <w:gridSpan w:val="2"/>
            <w:vMerge/>
          </w:tcPr>
          <w:p w:rsidR="00242776" w:rsidRPr="00242776" w:rsidRDefault="00242776" w:rsidP="00242776">
            <w:pPr>
              <w:jc w:val="center"/>
              <w:rPr>
                <w:rFonts w:eastAsia="Calibri"/>
                <w:sz w:val="22"/>
                <w:szCs w:val="22"/>
                <w:lang w:eastAsia="en-US"/>
              </w:rPr>
            </w:pPr>
          </w:p>
        </w:tc>
        <w:tc>
          <w:tcPr>
            <w:tcW w:w="2410" w:type="dxa"/>
            <w:vMerge/>
          </w:tcPr>
          <w:p w:rsidR="00242776" w:rsidRPr="00242776" w:rsidRDefault="00242776" w:rsidP="00242776">
            <w:pPr>
              <w:rPr>
                <w:rFonts w:eastAsia="Calibri"/>
                <w:sz w:val="22"/>
                <w:szCs w:val="22"/>
                <w:lang w:eastAsia="en-US"/>
              </w:rPr>
            </w:pPr>
          </w:p>
        </w:tc>
        <w:tc>
          <w:tcPr>
            <w:tcW w:w="1220" w:type="dxa"/>
            <w:vMerge/>
          </w:tcPr>
          <w:p w:rsidR="00242776" w:rsidRPr="00242776" w:rsidRDefault="00242776" w:rsidP="00242776">
            <w:pPr>
              <w:rPr>
                <w:rFonts w:eastAsia="Calibri"/>
                <w:sz w:val="22"/>
                <w:szCs w:val="22"/>
                <w:lang w:eastAsia="en-US"/>
              </w:rPr>
            </w:pPr>
          </w:p>
        </w:tc>
        <w:tc>
          <w:tcPr>
            <w:tcW w:w="1560" w:type="dxa"/>
          </w:tcPr>
          <w:p w:rsidR="00242776" w:rsidRPr="00242776" w:rsidRDefault="00242776" w:rsidP="00242776">
            <w:pPr>
              <w:rPr>
                <w:rFonts w:eastAsia="Calibri"/>
                <w:sz w:val="22"/>
                <w:szCs w:val="22"/>
                <w:lang w:eastAsia="en-US"/>
              </w:rPr>
            </w:pPr>
            <w:r w:rsidRPr="00242776">
              <w:rPr>
                <w:rFonts w:eastAsia="Calibri"/>
                <w:sz w:val="22"/>
                <w:szCs w:val="22"/>
                <w:lang w:eastAsia="en-US"/>
              </w:rPr>
              <w:t>бюджет поселений</w:t>
            </w:r>
          </w:p>
        </w:tc>
        <w:tc>
          <w:tcPr>
            <w:tcW w:w="1090"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225,0</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75,0</w:t>
            </w:r>
          </w:p>
        </w:tc>
        <w:tc>
          <w:tcPr>
            <w:tcW w:w="992"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75,0</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75,0</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144"/>
          <w:jc w:val="right"/>
        </w:trPr>
        <w:tc>
          <w:tcPr>
            <w:tcW w:w="817" w:type="dxa"/>
            <w:gridSpan w:val="2"/>
            <w:vMerge w:val="restart"/>
          </w:tcPr>
          <w:p w:rsidR="00242776" w:rsidRPr="00242776" w:rsidRDefault="00242776" w:rsidP="00242776">
            <w:pPr>
              <w:jc w:val="center"/>
              <w:rPr>
                <w:rFonts w:eastAsia="Calibri"/>
                <w:sz w:val="22"/>
                <w:szCs w:val="22"/>
                <w:lang w:eastAsia="en-US"/>
              </w:rPr>
            </w:pPr>
            <w:r w:rsidRPr="00242776">
              <w:rPr>
                <w:rFonts w:eastAsia="Calibri"/>
                <w:sz w:val="22"/>
                <w:szCs w:val="22"/>
                <w:lang w:eastAsia="en-US"/>
              </w:rPr>
              <w:t>1.2.</w:t>
            </w:r>
          </w:p>
        </w:tc>
        <w:tc>
          <w:tcPr>
            <w:tcW w:w="2410" w:type="dxa"/>
            <w:vMerge w:val="restart"/>
          </w:tcPr>
          <w:p w:rsidR="00242776" w:rsidRPr="00242776" w:rsidRDefault="00242776" w:rsidP="00242776">
            <w:pPr>
              <w:rPr>
                <w:rFonts w:eastAsia="Calibri"/>
                <w:sz w:val="22"/>
                <w:szCs w:val="22"/>
                <w:lang w:eastAsia="en-US"/>
              </w:rPr>
            </w:pPr>
            <w:r w:rsidRPr="00242776">
              <w:rPr>
                <w:rFonts w:eastAsia="Calibri"/>
                <w:sz w:val="22"/>
                <w:szCs w:val="22"/>
                <w:lang w:eastAsia="en-US"/>
              </w:rPr>
              <w:t>Обеспечение функционирования и развития систем видеонаблюдения в сфере общественного порядка в городских и сельских поселениях района</w:t>
            </w:r>
          </w:p>
        </w:tc>
        <w:tc>
          <w:tcPr>
            <w:tcW w:w="1220" w:type="dxa"/>
            <w:vMerge w:val="restart"/>
          </w:tcPr>
          <w:p w:rsidR="00242776" w:rsidRPr="00242776" w:rsidRDefault="00242776" w:rsidP="00242776">
            <w:pPr>
              <w:rPr>
                <w:rFonts w:eastAsia="Calibri"/>
                <w:sz w:val="22"/>
                <w:szCs w:val="22"/>
                <w:lang w:eastAsia="en-US"/>
              </w:rPr>
            </w:pPr>
            <w:r w:rsidRPr="00242776">
              <w:rPr>
                <w:rFonts w:eastAsia="Calibri"/>
                <w:sz w:val="22"/>
                <w:szCs w:val="22"/>
                <w:lang w:eastAsia="en-US"/>
              </w:rPr>
              <w:t>администрации городских и сельских  поселений района (по согласованию)</w:t>
            </w:r>
          </w:p>
        </w:tc>
        <w:tc>
          <w:tcPr>
            <w:tcW w:w="1560" w:type="dxa"/>
          </w:tcPr>
          <w:p w:rsidR="00242776" w:rsidRPr="00242776" w:rsidRDefault="00242776" w:rsidP="00242776">
            <w:pPr>
              <w:rPr>
                <w:rFonts w:eastAsia="Calibri"/>
                <w:sz w:val="22"/>
                <w:szCs w:val="22"/>
                <w:lang w:eastAsia="en-US"/>
              </w:rPr>
            </w:pPr>
            <w:r w:rsidRPr="00242776">
              <w:rPr>
                <w:rFonts w:eastAsia="Calibri"/>
                <w:sz w:val="22"/>
                <w:szCs w:val="22"/>
                <w:lang w:eastAsia="en-US"/>
              </w:rPr>
              <w:t xml:space="preserve">всего </w:t>
            </w:r>
          </w:p>
        </w:tc>
        <w:tc>
          <w:tcPr>
            <w:tcW w:w="1090"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3073,6</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1159,2</w:t>
            </w:r>
          </w:p>
        </w:tc>
        <w:tc>
          <w:tcPr>
            <w:tcW w:w="992"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755,2</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1159,2</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144"/>
          <w:jc w:val="right"/>
        </w:trPr>
        <w:tc>
          <w:tcPr>
            <w:tcW w:w="817" w:type="dxa"/>
            <w:gridSpan w:val="2"/>
            <w:vMerge/>
          </w:tcPr>
          <w:p w:rsidR="00242776" w:rsidRPr="00242776" w:rsidRDefault="00242776" w:rsidP="00242776">
            <w:pPr>
              <w:jc w:val="center"/>
              <w:rPr>
                <w:rFonts w:eastAsia="Calibri"/>
                <w:sz w:val="22"/>
                <w:szCs w:val="22"/>
                <w:lang w:eastAsia="en-US"/>
              </w:rPr>
            </w:pPr>
          </w:p>
        </w:tc>
        <w:tc>
          <w:tcPr>
            <w:tcW w:w="2410" w:type="dxa"/>
            <w:vMerge/>
          </w:tcPr>
          <w:p w:rsidR="00242776" w:rsidRPr="00242776" w:rsidRDefault="00242776" w:rsidP="00242776">
            <w:pPr>
              <w:rPr>
                <w:rFonts w:eastAsia="Calibri"/>
                <w:sz w:val="22"/>
                <w:szCs w:val="22"/>
                <w:lang w:eastAsia="en-US"/>
              </w:rPr>
            </w:pPr>
          </w:p>
        </w:tc>
        <w:tc>
          <w:tcPr>
            <w:tcW w:w="1220" w:type="dxa"/>
            <w:vMerge/>
          </w:tcPr>
          <w:p w:rsidR="00242776" w:rsidRPr="00242776" w:rsidRDefault="00242776" w:rsidP="00242776">
            <w:pPr>
              <w:rPr>
                <w:rFonts w:eastAsia="Calibri"/>
                <w:sz w:val="22"/>
                <w:szCs w:val="22"/>
                <w:lang w:eastAsia="en-US"/>
              </w:rPr>
            </w:pPr>
          </w:p>
        </w:tc>
        <w:tc>
          <w:tcPr>
            <w:tcW w:w="1560" w:type="dxa"/>
          </w:tcPr>
          <w:p w:rsidR="00242776" w:rsidRPr="00242776" w:rsidRDefault="00242776" w:rsidP="00242776">
            <w:pPr>
              <w:rPr>
                <w:rFonts w:eastAsia="Calibri"/>
                <w:sz w:val="22"/>
                <w:szCs w:val="22"/>
                <w:lang w:eastAsia="en-US"/>
              </w:rPr>
            </w:pPr>
            <w:r w:rsidRPr="00242776">
              <w:rPr>
                <w:rFonts w:eastAsia="Calibri"/>
                <w:sz w:val="22"/>
                <w:szCs w:val="22"/>
                <w:lang w:eastAsia="en-US"/>
              </w:rPr>
              <w:t>бюджет автономного округа</w:t>
            </w:r>
          </w:p>
        </w:tc>
        <w:tc>
          <w:tcPr>
            <w:tcW w:w="1090"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1536,8</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579,6</w:t>
            </w:r>
          </w:p>
        </w:tc>
        <w:tc>
          <w:tcPr>
            <w:tcW w:w="992"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377,6</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579,6</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144"/>
          <w:jc w:val="right"/>
        </w:trPr>
        <w:tc>
          <w:tcPr>
            <w:tcW w:w="817" w:type="dxa"/>
            <w:gridSpan w:val="2"/>
            <w:vMerge/>
          </w:tcPr>
          <w:p w:rsidR="00242776" w:rsidRPr="00242776" w:rsidRDefault="00242776" w:rsidP="00242776">
            <w:pPr>
              <w:jc w:val="center"/>
              <w:rPr>
                <w:rFonts w:eastAsia="Calibri"/>
                <w:sz w:val="22"/>
                <w:szCs w:val="22"/>
                <w:lang w:eastAsia="en-US"/>
              </w:rPr>
            </w:pPr>
          </w:p>
        </w:tc>
        <w:tc>
          <w:tcPr>
            <w:tcW w:w="2410" w:type="dxa"/>
            <w:vMerge/>
          </w:tcPr>
          <w:p w:rsidR="00242776" w:rsidRPr="00242776" w:rsidRDefault="00242776" w:rsidP="00242776">
            <w:pPr>
              <w:rPr>
                <w:rFonts w:eastAsia="Calibri"/>
                <w:sz w:val="22"/>
                <w:szCs w:val="22"/>
                <w:lang w:eastAsia="en-US"/>
              </w:rPr>
            </w:pPr>
          </w:p>
        </w:tc>
        <w:tc>
          <w:tcPr>
            <w:tcW w:w="1220" w:type="dxa"/>
            <w:vMerge/>
          </w:tcPr>
          <w:p w:rsidR="00242776" w:rsidRPr="00242776" w:rsidRDefault="00242776" w:rsidP="00242776">
            <w:pPr>
              <w:rPr>
                <w:rFonts w:eastAsia="Calibri"/>
                <w:sz w:val="22"/>
                <w:szCs w:val="22"/>
                <w:lang w:eastAsia="en-US"/>
              </w:rPr>
            </w:pPr>
          </w:p>
        </w:tc>
        <w:tc>
          <w:tcPr>
            <w:tcW w:w="1560" w:type="dxa"/>
          </w:tcPr>
          <w:p w:rsidR="00242776" w:rsidRPr="00242776" w:rsidRDefault="00242776" w:rsidP="00242776">
            <w:pPr>
              <w:rPr>
                <w:rFonts w:eastAsia="Calibri"/>
                <w:sz w:val="22"/>
                <w:szCs w:val="22"/>
                <w:lang w:eastAsia="en-US"/>
              </w:rPr>
            </w:pPr>
            <w:r w:rsidRPr="00242776">
              <w:rPr>
                <w:rFonts w:eastAsia="Calibri"/>
                <w:sz w:val="22"/>
                <w:szCs w:val="22"/>
                <w:lang w:eastAsia="en-US"/>
              </w:rPr>
              <w:t>бюджет поселений</w:t>
            </w:r>
          </w:p>
        </w:tc>
        <w:tc>
          <w:tcPr>
            <w:tcW w:w="1090"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1536,8</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579,6</w:t>
            </w:r>
          </w:p>
        </w:tc>
        <w:tc>
          <w:tcPr>
            <w:tcW w:w="992"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377,6</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579,6</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144"/>
          <w:jc w:val="right"/>
        </w:trPr>
        <w:tc>
          <w:tcPr>
            <w:tcW w:w="817" w:type="dxa"/>
            <w:gridSpan w:val="2"/>
            <w:vMerge w:val="restart"/>
          </w:tcPr>
          <w:p w:rsidR="00242776" w:rsidRPr="00242776" w:rsidRDefault="00242776" w:rsidP="00242776">
            <w:pPr>
              <w:jc w:val="center"/>
              <w:rPr>
                <w:rFonts w:eastAsia="Calibri"/>
                <w:sz w:val="22"/>
                <w:szCs w:val="22"/>
                <w:lang w:eastAsia="en-US"/>
              </w:rPr>
            </w:pPr>
            <w:r w:rsidRPr="00242776">
              <w:rPr>
                <w:rFonts w:eastAsia="Calibri"/>
                <w:sz w:val="22"/>
                <w:szCs w:val="22"/>
                <w:lang w:eastAsia="en-US"/>
              </w:rPr>
              <w:t>1.2.1.</w:t>
            </w:r>
          </w:p>
        </w:tc>
        <w:tc>
          <w:tcPr>
            <w:tcW w:w="2410" w:type="dxa"/>
            <w:vMerge w:val="restart"/>
          </w:tcPr>
          <w:p w:rsidR="00242776" w:rsidRPr="00242776" w:rsidRDefault="00242776" w:rsidP="00242776">
            <w:pPr>
              <w:rPr>
                <w:rFonts w:eastAsia="Calibri"/>
                <w:sz w:val="22"/>
                <w:szCs w:val="22"/>
                <w:lang w:eastAsia="en-US"/>
              </w:rPr>
            </w:pPr>
            <w:r w:rsidRPr="00242776">
              <w:rPr>
                <w:rFonts w:eastAsia="Calibri"/>
                <w:sz w:val="22"/>
                <w:szCs w:val="22"/>
                <w:lang w:eastAsia="en-US"/>
              </w:rPr>
              <w:t>Городское поселение Излучинск</w:t>
            </w:r>
          </w:p>
        </w:tc>
        <w:tc>
          <w:tcPr>
            <w:tcW w:w="1220" w:type="dxa"/>
            <w:vMerge w:val="restart"/>
          </w:tcPr>
          <w:p w:rsidR="00242776" w:rsidRPr="00242776" w:rsidRDefault="00242776" w:rsidP="00242776">
            <w:pPr>
              <w:rPr>
                <w:rFonts w:eastAsia="Calibri"/>
                <w:sz w:val="22"/>
                <w:szCs w:val="22"/>
                <w:lang w:eastAsia="en-US"/>
              </w:rPr>
            </w:pPr>
            <w:r w:rsidRPr="00242776">
              <w:rPr>
                <w:rFonts w:eastAsia="Calibri"/>
                <w:sz w:val="22"/>
                <w:szCs w:val="22"/>
                <w:lang w:eastAsia="en-US"/>
              </w:rPr>
              <w:t xml:space="preserve">администрация городского </w:t>
            </w:r>
            <w:r w:rsidRPr="00242776">
              <w:rPr>
                <w:rFonts w:eastAsia="Calibri"/>
                <w:sz w:val="22"/>
                <w:szCs w:val="22"/>
                <w:lang w:eastAsia="en-US"/>
              </w:rPr>
              <w:lastRenderedPageBreak/>
              <w:t>поселения Излучинск (по согласованию)</w:t>
            </w:r>
          </w:p>
        </w:tc>
        <w:tc>
          <w:tcPr>
            <w:tcW w:w="1560" w:type="dxa"/>
          </w:tcPr>
          <w:p w:rsidR="00242776" w:rsidRPr="00242776" w:rsidRDefault="00242776" w:rsidP="00242776">
            <w:pPr>
              <w:rPr>
                <w:rFonts w:eastAsia="Calibri"/>
                <w:sz w:val="22"/>
                <w:szCs w:val="22"/>
                <w:lang w:eastAsia="en-US"/>
              </w:rPr>
            </w:pPr>
            <w:r w:rsidRPr="00242776">
              <w:rPr>
                <w:rFonts w:eastAsia="Calibri"/>
                <w:sz w:val="22"/>
                <w:szCs w:val="22"/>
                <w:lang w:eastAsia="en-US"/>
              </w:rPr>
              <w:lastRenderedPageBreak/>
              <w:t xml:space="preserve">всего </w:t>
            </w:r>
          </w:p>
        </w:tc>
        <w:tc>
          <w:tcPr>
            <w:tcW w:w="1090"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2073,6</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759,2</w:t>
            </w:r>
          </w:p>
        </w:tc>
        <w:tc>
          <w:tcPr>
            <w:tcW w:w="992"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505,2</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809,2</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144"/>
          <w:jc w:val="right"/>
        </w:trPr>
        <w:tc>
          <w:tcPr>
            <w:tcW w:w="817" w:type="dxa"/>
            <w:gridSpan w:val="2"/>
            <w:vMerge/>
          </w:tcPr>
          <w:p w:rsidR="00242776" w:rsidRPr="00242776" w:rsidRDefault="00242776" w:rsidP="00242776">
            <w:pPr>
              <w:rPr>
                <w:rFonts w:eastAsia="Calibri"/>
                <w:sz w:val="22"/>
                <w:szCs w:val="22"/>
                <w:lang w:eastAsia="en-US"/>
              </w:rPr>
            </w:pPr>
          </w:p>
        </w:tc>
        <w:tc>
          <w:tcPr>
            <w:tcW w:w="2410" w:type="dxa"/>
            <w:vMerge/>
          </w:tcPr>
          <w:p w:rsidR="00242776" w:rsidRPr="00242776" w:rsidRDefault="00242776" w:rsidP="00242776">
            <w:pPr>
              <w:rPr>
                <w:rFonts w:eastAsia="Calibri"/>
                <w:sz w:val="22"/>
                <w:szCs w:val="22"/>
                <w:lang w:eastAsia="en-US"/>
              </w:rPr>
            </w:pPr>
          </w:p>
        </w:tc>
        <w:tc>
          <w:tcPr>
            <w:tcW w:w="1220" w:type="dxa"/>
            <w:vMerge/>
          </w:tcPr>
          <w:p w:rsidR="00242776" w:rsidRPr="00242776" w:rsidRDefault="00242776" w:rsidP="00242776">
            <w:pPr>
              <w:rPr>
                <w:rFonts w:eastAsia="Calibri"/>
                <w:sz w:val="22"/>
                <w:szCs w:val="22"/>
                <w:lang w:eastAsia="en-US"/>
              </w:rPr>
            </w:pPr>
          </w:p>
        </w:tc>
        <w:tc>
          <w:tcPr>
            <w:tcW w:w="1560" w:type="dxa"/>
          </w:tcPr>
          <w:p w:rsidR="00242776" w:rsidRPr="00242776" w:rsidRDefault="00242776" w:rsidP="00242776">
            <w:pPr>
              <w:rPr>
                <w:rFonts w:eastAsia="Calibri"/>
                <w:sz w:val="22"/>
                <w:szCs w:val="22"/>
                <w:lang w:eastAsia="en-US"/>
              </w:rPr>
            </w:pPr>
            <w:r w:rsidRPr="00242776">
              <w:rPr>
                <w:rFonts w:eastAsia="Calibri"/>
                <w:sz w:val="22"/>
                <w:szCs w:val="22"/>
                <w:lang w:eastAsia="en-US"/>
              </w:rPr>
              <w:t>бюджет автономного округа</w:t>
            </w:r>
          </w:p>
        </w:tc>
        <w:tc>
          <w:tcPr>
            <w:tcW w:w="1090"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1036,8</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379,6</w:t>
            </w:r>
          </w:p>
        </w:tc>
        <w:tc>
          <w:tcPr>
            <w:tcW w:w="992"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252,6</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404,6</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144"/>
          <w:jc w:val="right"/>
        </w:trPr>
        <w:tc>
          <w:tcPr>
            <w:tcW w:w="817" w:type="dxa"/>
            <w:gridSpan w:val="2"/>
            <w:vMerge/>
          </w:tcPr>
          <w:p w:rsidR="00242776" w:rsidRPr="00242776" w:rsidRDefault="00242776" w:rsidP="00242776">
            <w:pPr>
              <w:rPr>
                <w:rFonts w:eastAsia="Calibri"/>
                <w:sz w:val="22"/>
                <w:szCs w:val="22"/>
                <w:lang w:eastAsia="en-US"/>
              </w:rPr>
            </w:pPr>
          </w:p>
        </w:tc>
        <w:tc>
          <w:tcPr>
            <w:tcW w:w="2410" w:type="dxa"/>
            <w:vMerge/>
          </w:tcPr>
          <w:p w:rsidR="00242776" w:rsidRPr="00242776" w:rsidRDefault="00242776" w:rsidP="00242776">
            <w:pPr>
              <w:rPr>
                <w:rFonts w:eastAsia="Calibri"/>
                <w:sz w:val="22"/>
                <w:szCs w:val="22"/>
                <w:lang w:eastAsia="en-US"/>
              </w:rPr>
            </w:pPr>
          </w:p>
        </w:tc>
        <w:tc>
          <w:tcPr>
            <w:tcW w:w="1220" w:type="dxa"/>
            <w:vMerge/>
          </w:tcPr>
          <w:p w:rsidR="00242776" w:rsidRPr="00242776" w:rsidRDefault="00242776" w:rsidP="00242776">
            <w:pPr>
              <w:rPr>
                <w:rFonts w:eastAsia="Calibri"/>
                <w:sz w:val="22"/>
                <w:szCs w:val="22"/>
                <w:lang w:eastAsia="en-US"/>
              </w:rPr>
            </w:pPr>
          </w:p>
        </w:tc>
        <w:tc>
          <w:tcPr>
            <w:tcW w:w="1560" w:type="dxa"/>
          </w:tcPr>
          <w:p w:rsidR="00242776" w:rsidRPr="00242776" w:rsidRDefault="00242776" w:rsidP="00242776">
            <w:pPr>
              <w:rPr>
                <w:rFonts w:eastAsia="Calibri"/>
                <w:sz w:val="22"/>
                <w:szCs w:val="22"/>
                <w:lang w:eastAsia="en-US"/>
              </w:rPr>
            </w:pPr>
            <w:r w:rsidRPr="00242776">
              <w:rPr>
                <w:rFonts w:eastAsia="Calibri"/>
                <w:sz w:val="22"/>
                <w:szCs w:val="22"/>
                <w:lang w:eastAsia="en-US"/>
              </w:rPr>
              <w:t>бюджет поселений</w:t>
            </w:r>
          </w:p>
        </w:tc>
        <w:tc>
          <w:tcPr>
            <w:tcW w:w="1090"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1036,8</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379,6</w:t>
            </w:r>
          </w:p>
        </w:tc>
        <w:tc>
          <w:tcPr>
            <w:tcW w:w="992"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252,6</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404,6</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144"/>
          <w:jc w:val="right"/>
        </w:trPr>
        <w:tc>
          <w:tcPr>
            <w:tcW w:w="817" w:type="dxa"/>
            <w:gridSpan w:val="2"/>
            <w:vMerge w:val="restart"/>
          </w:tcPr>
          <w:p w:rsidR="00242776" w:rsidRPr="00242776" w:rsidRDefault="00242776" w:rsidP="00242776">
            <w:pPr>
              <w:jc w:val="center"/>
              <w:rPr>
                <w:rFonts w:eastAsia="Calibri"/>
                <w:sz w:val="22"/>
                <w:szCs w:val="22"/>
                <w:lang w:eastAsia="en-US"/>
              </w:rPr>
            </w:pPr>
            <w:r w:rsidRPr="00242776">
              <w:rPr>
                <w:rFonts w:eastAsia="Calibri"/>
                <w:sz w:val="22"/>
                <w:szCs w:val="22"/>
                <w:lang w:eastAsia="en-US"/>
              </w:rPr>
              <w:lastRenderedPageBreak/>
              <w:t>1.2.2.</w:t>
            </w:r>
          </w:p>
        </w:tc>
        <w:tc>
          <w:tcPr>
            <w:tcW w:w="2410" w:type="dxa"/>
            <w:vMerge w:val="restart"/>
          </w:tcPr>
          <w:p w:rsidR="00242776" w:rsidRPr="00242776" w:rsidRDefault="00242776" w:rsidP="00242776">
            <w:pPr>
              <w:rPr>
                <w:rFonts w:eastAsia="Calibri"/>
                <w:sz w:val="22"/>
                <w:szCs w:val="22"/>
                <w:lang w:eastAsia="en-US"/>
              </w:rPr>
            </w:pPr>
            <w:r w:rsidRPr="00242776">
              <w:rPr>
                <w:rFonts w:eastAsia="Calibri"/>
                <w:sz w:val="22"/>
                <w:szCs w:val="22"/>
                <w:lang w:eastAsia="en-US"/>
              </w:rPr>
              <w:t>Городское поселение Новоаганск</w:t>
            </w:r>
          </w:p>
        </w:tc>
        <w:tc>
          <w:tcPr>
            <w:tcW w:w="1220" w:type="dxa"/>
            <w:vMerge w:val="restart"/>
          </w:tcPr>
          <w:p w:rsidR="00242776" w:rsidRPr="00242776" w:rsidRDefault="00242776" w:rsidP="00242776">
            <w:pPr>
              <w:rPr>
                <w:rFonts w:eastAsia="Calibri"/>
                <w:sz w:val="22"/>
                <w:szCs w:val="22"/>
                <w:lang w:eastAsia="en-US"/>
              </w:rPr>
            </w:pPr>
            <w:r w:rsidRPr="00242776">
              <w:rPr>
                <w:rFonts w:eastAsia="Calibri"/>
                <w:sz w:val="22"/>
                <w:szCs w:val="22"/>
                <w:lang w:eastAsia="en-US"/>
              </w:rPr>
              <w:t>администрация городского поселения Новоаганск (по согласованию)</w:t>
            </w:r>
          </w:p>
        </w:tc>
        <w:tc>
          <w:tcPr>
            <w:tcW w:w="1560" w:type="dxa"/>
          </w:tcPr>
          <w:p w:rsidR="00242776" w:rsidRPr="00242776" w:rsidRDefault="00242776" w:rsidP="00242776">
            <w:pPr>
              <w:rPr>
                <w:rFonts w:eastAsia="Calibri"/>
                <w:sz w:val="22"/>
                <w:szCs w:val="22"/>
                <w:lang w:eastAsia="en-US"/>
              </w:rPr>
            </w:pPr>
            <w:r w:rsidRPr="00242776">
              <w:rPr>
                <w:rFonts w:eastAsia="Calibri"/>
                <w:sz w:val="22"/>
                <w:szCs w:val="22"/>
                <w:lang w:eastAsia="en-US"/>
              </w:rPr>
              <w:t xml:space="preserve">всего </w:t>
            </w:r>
          </w:p>
        </w:tc>
        <w:tc>
          <w:tcPr>
            <w:tcW w:w="1090"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800,0</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300,0</w:t>
            </w:r>
          </w:p>
        </w:tc>
        <w:tc>
          <w:tcPr>
            <w:tcW w:w="992"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200,0</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300,0</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144"/>
          <w:jc w:val="right"/>
        </w:trPr>
        <w:tc>
          <w:tcPr>
            <w:tcW w:w="817" w:type="dxa"/>
            <w:gridSpan w:val="2"/>
            <w:vMerge/>
          </w:tcPr>
          <w:p w:rsidR="00242776" w:rsidRPr="00242776" w:rsidRDefault="00242776" w:rsidP="00242776">
            <w:pPr>
              <w:jc w:val="center"/>
              <w:rPr>
                <w:rFonts w:eastAsia="Calibri"/>
                <w:sz w:val="22"/>
                <w:szCs w:val="22"/>
                <w:lang w:eastAsia="en-US"/>
              </w:rPr>
            </w:pPr>
          </w:p>
        </w:tc>
        <w:tc>
          <w:tcPr>
            <w:tcW w:w="2410" w:type="dxa"/>
            <w:vMerge/>
          </w:tcPr>
          <w:p w:rsidR="00242776" w:rsidRPr="00242776" w:rsidRDefault="00242776" w:rsidP="00242776">
            <w:pPr>
              <w:rPr>
                <w:rFonts w:eastAsia="Calibri"/>
                <w:sz w:val="22"/>
                <w:szCs w:val="22"/>
                <w:lang w:eastAsia="en-US"/>
              </w:rPr>
            </w:pPr>
          </w:p>
        </w:tc>
        <w:tc>
          <w:tcPr>
            <w:tcW w:w="1220" w:type="dxa"/>
            <w:vMerge/>
          </w:tcPr>
          <w:p w:rsidR="00242776" w:rsidRPr="00242776" w:rsidRDefault="00242776" w:rsidP="00242776">
            <w:pPr>
              <w:rPr>
                <w:rFonts w:eastAsia="Calibri"/>
                <w:sz w:val="22"/>
                <w:szCs w:val="22"/>
                <w:lang w:eastAsia="en-US"/>
              </w:rPr>
            </w:pPr>
          </w:p>
        </w:tc>
        <w:tc>
          <w:tcPr>
            <w:tcW w:w="1560" w:type="dxa"/>
          </w:tcPr>
          <w:p w:rsidR="00242776" w:rsidRPr="00242776" w:rsidRDefault="00242776" w:rsidP="00242776">
            <w:pPr>
              <w:rPr>
                <w:rFonts w:eastAsia="Calibri"/>
                <w:sz w:val="22"/>
                <w:szCs w:val="22"/>
                <w:lang w:eastAsia="en-US"/>
              </w:rPr>
            </w:pPr>
            <w:r w:rsidRPr="00242776">
              <w:rPr>
                <w:rFonts w:eastAsia="Calibri"/>
                <w:sz w:val="22"/>
                <w:szCs w:val="22"/>
                <w:lang w:eastAsia="en-US"/>
              </w:rPr>
              <w:t>бюджет автономного округа</w:t>
            </w:r>
          </w:p>
        </w:tc>
        <w:tc>
          <w:tcPr>
            <w:tcW w:w="1090"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400,0</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150,0</w:t>
            </w:r>
          </w:p>
        </w:tc>
        <w:tc>
          <w:tcPr>
            <w:tcW w:w="992"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100,0</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150,0</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144"/>
          <w:jc w:val="right"/>
        </w:trPr>
        <w:tc>
          <w:tcPr>
            <w:tcW w:w="817" w:type="dxa"/>
            <w:gridSpan w:val="2"/>
            <w:vMerge/>
          </w:tcPr>
          <w:p w:rsidR="00242776" w:rsidRPr="00242776" w:rsidRDefault="00242776" w:rsidP="00242776">
            <w:pPr>
              <w:jc w:val="center"/>
              <w:rPr>
                <w:rFonts w:eastAsia="Calibri"/>
                <w:sz w:val="22"/>
                <w:szCs w:val="22"/>
                <w:lang w:eastAsia="en-US"/>
              </w:rPr>
            </w:pPr>
          </w:p>
        </w:tc>
        <w:tc>
          <w:tcPr>
            <w:tcW w:w="2410" w:type="dxa"/>
            <w:vMerge/>
          </w:tcPr>
          <w:p w:rsidR="00242776" w:rsidRPr="00242776" w:rsidRDefault="00242776" w:rsidP="00242776">
            <w:pPr>
              <w:rPr>
                <w:rFonts w:eastAsia="Calibri"/>
                <w:sz w:val="22"/>
                <w:szCs w:val="22"/>
                <w:lang w:eastAsia="en-US"/>
              </w:rPr>
            </w:pPr>
          </w:p>
        </w:tc>
        <w:tc>
          <w:tcPr>
            <w:tcW w:w="1220" w:type="dxa"/>
            <w:vMerge/>
          </w:tcPr>
          <w:p w:rsidR="00242776" w:rsidRPr="00242776" w:rsidRDefault="00242776" w:rsidP="00242776">
            <w:pPr>
              <w:rPr>
                <w:rFonts w:eastAsia="Calibri"/>
                <w:sz w:val="22"/>
                <w:szCs w:val="22"/>
                <w:lang w:eastAsia="en-US"/>
              </w:rPr>
            </w:pPr>
          </w:p>
        </w:tc>
        <w:tc>
          <w:tcPr>
            <w:tcW w:w="1560" w:type="dxa"/>
          </w:tcPr>
          <w:p w:rsidR="00242776" w:rsidRPr="00242776" w:rsidRDefault="00242776" w:rsidP="00242776">
            <w:pPr>
              <w:rPr>
                <w:rFonts w:eastAsia="Calibri"/>
                <w:sz w:val="22"/>
                <w:szCs w:val="22"/>
                <w:lang w:eastAsia="en-US"/>
              </w:rPr>
            </w:pPr>
            <w:r w:rsidRPr="00242776">
              <w:rPr>
                <w:rFonts w:eastAsia="Calibri"/>
                <w:sz w:val="22"/>
                <w:szCs w:val="22"/>
                <w:lang w:eastAsia="en-US"/>
              </w:rPr>
              <w:t>бюджет поселений</w:t>
            </w:r>
          </w:p>
        </w:tc>
        <w:tc>
          <w:tcPr>
            <w:tcW w:w="1090"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400,0</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150,0</w:t>
            </w:r>
          </w:p>
        </w:tc>
        <w:tc>
          <w:tcPr>
            <w:tcW w:w="992"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100,0</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150,0</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144"/>
          <w:jc w:val="right"/>
        </w:trPr>
        <w:tc>
          <w:tcPr>
            <w:tcW w:w="817" w:type="dxa"/>
            <w:gridSpan w:val="2"/>
            <w:vMerge w:val="restart"/>
          </w:tcPr>
          <w:p w:rsidR="00242776" w:rsidRPr="00242776" w:rsidRDefault="00242776" w:rsidP="00242776">
            <w:pPr>
              <w:jc w:val="center"/>
              <w:rPr>
                <w:rFonts w:eastAsia="Calibri"/>
                <w:sz w:val="22"/>
                <w:szCs w:val="22"/>
                <w:lang w:eastAsia="en-US"/>
              </w:rPr>
            </w:pPr>
            <w:r w:rsidRPr="00242776">
              <w:rPr>
                <w:rFonts w:eastAsia="Calibri"/>
                <w:sz w:val="22"/>
                <w:szCs w:val="22"/>
                <w:lang w:eastAsia="en-US"/>
              </w:rPr>
              <w:t>1.2.3.</w:t>
            </w:r>
          </w:p>
        </w:tc>
        <w:tc>
          <w:tcPr>
            <w:tcW w:w="2410" w:type="dxa"/>
            <w:vMerge w:val="restart"/>
          </w:tcPr>
          <w:p w:rsidR="00242776" w:rsidRPr="00242776" w:rsidRDefault="00242776" w:rsidP="00242776">
            <w:pPr>
              <w:rPr>
                <w:rFonts w:eastAsia="Calibri"/>
                <w:sz w:val="22"/>
                <w:szCs w:val="22"/>
                <w:lang w:eastAsia="en-US"/>
              </w:rPr>
            </w:pPr>
            <w:r w:rsidRPr="00242776">
              <w:rPr>
                <w:rFonts w:eastAsia="Calibri"/>
                <w:sz w:val="22"/>
                <w:szCs w:val="22"/>
                <w:lang w:eastAsia="en-US"/>
              </w:rPr>
              <w:t>Сельское поселение Вата</w:t>
            </w:r>
          </w:p>
        </w:tc>
        <w:tc>
          <w:tcPr>
            <w:tcW w:w="1220" w:type="dxa"/>
            <w:vMerge w:val="restart"/>
          </w:tcPr>
          <w:p w:rsidR="00242776" w:rsidRPr="00242776" w:rsidRDefault="00242776" w:rsidP="00242776">
            <w:pPr>
              <w:rPr>
                <w:rFonts w:eastAsia="Calibri"/>
                <w:sz w:val="22"/>
                <w:szCs w:val="22"/>
                <w:lang w:eastAsia="en-US"/>
              </w:rPr>
            </w:pPr>
            <w:r w:rsidRPr="00242776">
              <w:rPr>
                <w:rFonts w:eastAsia="Calibri"/>
                <w:sz w:val="22"/>
                <w:szCs w:val="22"/>
                <w:lang w:eastAsia="en-US"/>
              </w:rPr>
              <w:t>администрация сельского поселения Вата (по согласованию)</w:t>
            </w:r>
          </w:p>
        </w:tc>
        <w:tc>
          <w:tcPr>
            <w:tcW w:w="1560" w:type="dxa"/>
          </w:tcPr>
          <w:p w:rsidR="00242776" w:rsidRPr="00242776" w:rsidRDefault="00242776" w:rsidP="00242776">
            <w:pPr>
              <w:rPr>
                <w:rFonts w:eastAsia="Calibri"/>
                <w:sz w:val="22"/>
                <w:szCs w:val="22"/>
                <w:lang w:eastAsia="en-US"/>
              </w:rPr>
            </w:pPr>
            <w:r w:rsidRPr="00242776">
              <w:rPr>
                <w:rFonts w:eastAsia="Calibri"/>
                <w:sz w:val="22"/>
                <w:szCs w:val="22"/>
                <w:lang w:eastAsia="en-US"/>
              </w:rPr>
              <w:t xml:space="preserve">всего </w:t>
            </w:r>
          </w:p>
        </w:tc>
        <w:tc>
          <w:tcPr>
            <w:tcW w:w="1090"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200,0</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100,0</w:t>
            </w:r>
          </w:p>
        </w:tc>
        <w:tc>
          <w:tcPr>
            <w:tcW w:w="992"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50,0</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50,0</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144"/>
          <w:jc w:val="right"/>
        </w:trPr>
        <w:tc>
          <w:tcPr>
            <w:tcW w:w="817" w:type="dxa"/>
            <w:gridSpan w:val="2"/>
            <w:vMerge/>
          </w:tcPr>
          <w:p w:rsidR="00242776" w:rsidRPr="00242776" w:rsidRDefault="00242776" w:rsidP="00242776">
            <w:pPr>
              <w:rPr>
                <w:rFonts w:eastAsia="Calibri"/>
                <w:sz w:val="22"/>
                <w:szCs w:val="22"/>
                <w:lang w:eastAsia="en-US"/>
              </w:rPr>
            </w:pPr>
          </w:p>
        </w:tc>
        <w:tc>
          <w:tcPr>
            <w:tcW w:w="2410" w:type="dxa"/>
            <w:vMerge/>
          </w:tcPr>
          <w:p w:rsidR="00242776" w:rsidRPr="00242776" w:rsidRDefault="00242776" w:rsidP="00242776">
            <w:pPr>
              <w:rPr>
                <w:rFonts w:eastAsia="Calibri"/>
                <w:sz w:val="22"/>
                <w:szCs w:val="22"/>
                <w:lang w:eastAsia="en-US"/>
              </w:rPr>
            </w:pPr>
          </w:p>
        </w:tc>
        <w:tc>
          <w:tcPr>
            <w:tcW w:w="1220" w:type="dxa"/>
            <w:vMerge/>
          </w:tcPr>
          <w:p w:rsidR="00242776" w:rsidRPr="00242776" w:rsidRDefault="00242776" w:rsidP="00242776">
            <w:pPr>
              <w:rPr>
                <w:rFonts w:eastAsia="Calibri"/>
                <w:sz w:val="22"/>
                <w:szCs w:val="22"/>
                <w:lang w:eastAsia="en-US"/>
              </w:rPr>
            </w:pPr>
          </w:p>
        </w:tc>
        <w:tc>
          <w:tcPr>
            <w:tcW w:w="1560" w:type="dxa"/>
          </w:tcPr>
          <w:p w:rsidR="00242776" w:rsidRPr="00242776" w:rsidRDefault="00242776" w:rsidP="00242776">
            <w:pPr>
              <w:rPr>
                <w:rFonts w:eastAsia="Calibri"/>
                <w:sz w:val="22"/>
                <w:szCs w:val="22"/>
                <w:lang w:eastAsia="en-US"/>
              </w:rPr>
            </w:pPr>
            <w:r w:rsidRPr="00242776">
              <w:rPr>
                <w:rFonts w:eastAsia="Calibri"/>
                <w:sz w:val="22"/>
                <w:szCs w:val="22"/>
                <w:lang w:eastAsia="en-US"/>
              </w:rPr>
              <w:t>бюджет автономного округа</w:t>
            </w:r>
          </w:p>
        </w:tc>
        <w:tc>
          <w:tcPr>
            <w:tcW w:w="1090"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100,0</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50,0</w:t>
            </w:r>
          </w:p>
        </w:tc>
        <w:tc>
          <w:tcPr>
            <w:tcW w:w="992"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25,0</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25,0</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144"/>
          <w:jc w:val="right"/>
        </w:trPr>
        <w:tc>
          <w:tcPr>
            <w:tcW w:w="817" w:type="dxa"/>
            <w:gridSpan w:val="2"/>
            <w:vMerge/>
          </w:tcPr>
          <w:p w:rsidR="00242776" w:rsidRPr="00242776" w:rsidRDefault="00242776" w:rsidP="00242776">
            <w:pPr>
              <w:rPr>
                <w:rFonts w:eastAsia="Calibri"/>
                <w:sz w:val="22"/>
                <w:szCs w:val="22"/>
                <w:lang w:eastAsia="en-US"/>
              </w:rPr>
            </w:pPr>
          </w:p>
        </w:tc>
        <w:tc>
          <w:tcPr>
            <w:tcW w:w="2410" w:type="dxa"/>
            <w:vMerge/>
          </w:tcPr>
          <w:p w:rsidR="00242776" w:rsidRPr="00242776" w:rsidRDefault="00242776" w:rsidP="00242776">
            <w:pPr>
              <w:rPr>
                <w:rFonts w:eastAsia="Calibri"/>
                <w:sz w:val="22"/>
                <w:szCs w:val="22"/>
                <w:lang w:eastAsia="en-US"/>
              </w:rPr>
            </w:pPr>
          </w:p>
        </w:tc>
        <w:tc>
          <w:tcPr>
            <w:tcW w:w="1220" w:type="dxa"/>
            <w:vMerge/>
          </w:tcPr>
          <w:p w:rsidR="00242776" w:rsidRPr="00242776" w:rsidRDefault="00242776" w:rsidP="00242776">
            <w:pPr>
              <w:rPr>
                <w:rFonts w:eastAsia="Calibri"/>
                <w:sz w:val="22"/>
                <w:szCs w:val="22"/>
                <w:lang w:eastAsia="en-US"/>
              </w:rPr>
            </w:pPr>
          </w:p>
        </w:tc>
        <w:tc>
          <w:tcPr>
            <w:tcW w:w="1560" w:type="dxa"/>
          </w:tcPr>
          <w:p w:rsidR="00242776" w:rsidRPr="00242776" w:rsidRDefault="00242776" w:rsidP="00242776">
            <w:pPr>
              <w:rPr>
                <w:rFonts w:eastAsia="Calibri"/>
                <w:sz w:val="22"/>
                <w:szCs w:val="22"/>
                <w:lang w:eastAsia="en-US"/>
              </w:rPr>
            </w:pPr>
            <w:r w:rsidRPr="00242776">
              <w:rPr>
                <w:rFonts w:eastAsia="Calibri"/>
                <w:sz w:val="22"/>
                <w:szCs w:val="22"/>
                <w:lang w:eastAsia="en-US"/>
              </w:rPr>
              <w:t>бюджет поселений</w:t>
            </w:r>
          </w:p>
        </w:tc>
        <w:tc>
          <w:tcPr>
            <w:tcW w:w="1090"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100,0</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50,0</w:t>
            </w:r>
          </w:p>
        </w:tc>
        <w:tc>
          <w:tcPr>
            <w:tcW w:w="992"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25,0</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25,0</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144"/>
          <w:jc w:val="right"/>
        </w:trPr>
        <w:tc>
          <w:tcPr>
            <w:tcW w:w="4447" w:type="dxa"/>
            <w:gridSpan w:val="4"/>
            <w:vMerge w:val="restart"/>
            <w:noWrap/>
          </w:tcPr>
          <w:p w:rsidR="00242776" w:rsidRPr="00242776" w:rsidRDefault="00242776" w:rsidP="00242776">
            <w:pPr>
              <w:jc w:val="both"/>
              <w:rPr>
                <w:rFonts w:eastAsia="Calibri"/>
                <w:sz w:val="22"/>
                <w:szCs w:val="22"/>
                <w:lang w:eastAsia="en-US"/>
              </w:rPr>
            </w:pPr>
            <w:r w:rsidRPr="00242776">
              <w:rPr>
                <w:rFonts w:eastAsia="Calibri"/>
                <w:sz w:val="22"/>
                <w:szCs w:val="22"/>
                <w:lang w:eastAsia="en-US"/>
              </w:rPr>
              <w:t>Всего по муниципальной программе</w:t>
            </w:r>
          </w:p>
          <w:p w:rsidR="00242776" w:rsidRPr="00242776" w:rsidRDefault="00242776" w:rsidP="00242776">
            <w:pPr>
              <w:jc w:val="both"/>
              <w:rPr>
                <w:rFonts w:eastAsia="Calibri"/>
                <w:sz w:val="22"/>
                <w:szCs w:val="22"/>
                <w:lang w:eastAsia="en-US"/>
              </w:rPr>
            </w:pPr>
          </w:p>
        </w:tc>
        <w:tc>
          <w:tcPr>
            <w:tcW w:w="1560" w:type="dxa"/>
            <w:hideMark/>
          </w:tcPr>
          <w:p w:rsidR="00242776" w:rsidRPr="00242776" w:rsidRDefault="00242776" w:rsidP="00242776">
            <w:pPr>
              <w:rPr>
                <w:rFonts w:eastAsia="Calibri"/>
                <w:sz w:val="22"/>
                <w:szCs w:val="22"/>
                <w:lang w:eastAsia="en-US"/>
              </w:rPr>
            </w:pPr>
            <w:r w:rsidRPr="00242776">
              <w:rPr>
                <w:rFonts w:eastAsia="Calibri"/>
                <w:sz w:val="22"/>
                <w:szCs w:val="22"/>
                <w:lang w:eastAsia="en-US"/>
              </w:rPr>
              <w:t xml:space="preserve">всего </w:t>
            </w:r>
          </w:p>
        </w:tc>
        <w:tc>
          <w:tcPr>
            <w:tcW w:w="1090" w:type="dxa"/>
            <w:noWrap/>
            <w:tcMar>
              <w:top w:w="0" w:type="dxa"/>
              <w:left w:w="0" w:type="dxa"/>
              <w:bottom w:w="0" w:type="dxa"/>
              <w:right w:w="0" w:type="dxa"/>
            </w:tcMar>
          </w:tcPr>
          <w:p w:rsidR="00242776" w:rsidRPr="00242776" w:rsidRDefault="00242776" w:rsidP="00242776">
            <w:pPr>
              <w:widowControl w:val="0"/>
              <w:autoSpaceDE w:val="0"/>
              <w:autoSpaceDN w:val="0"/>
              <w:ind w:right="-148"/>
              <w:rPr>
                <w:sz w:val="22"/>
                <w:szCs w:val="22"/>
              </w:rPr>
            </w:pPr>
            <w:r w:rsidRPr="00242776">
              <w:rPr>
                <w:sz w:val="22"/>
                <w:szCs w:val="22"/>
              </w:rPr>
              <w:t>4337,6</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1576,2</w:t>
            </w:r>
          </w:p>
        </w:tc>
        <w:tc>
          <w:tcPr>
            <w:tcW w:w="992"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1178,4</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1583</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144"/>
          <w:jc w:val="right"/>
        </w:trPr>
        <w:tc>
          <w:tcPr>
            <w:tcW w:w="4447" w:type="dxa"/>
            <w:gridSpan w:val="4"/>
            <w:vMerge/>
            <w:noWrap/>
          </w:tcPr>
          <w:p w:rsidR="00242776" w:rsidRPr="00242776" w:rsidRDefault="00242776" w:rsidP="00242776">
            <w:pPr>
              <w:rPr>
                <w:rFonts w:eastAsia="Calibri"/>
                <w:sz w:val="22"/>
                <w:szCs w:val="22"/>
                <w:lang w:eastAsia="en-US"/>
              </w:rPr>
            </w:pPr>
          </w:p>
        </w:tc>
        <w:tc>
          <w:tcPr>
            <w:tcW w:w="1560" w:type="dxa"/>
          </w:tcPr>
          <w:p w:rsidR="00242776" w:rsidRPr="00242776" w:rsidRDefault="00242776" w:rsidP="00242776">
            <w:pPr>
              <w:rPr>
                <w:rFonts w:eastAsia="Calibri"/>
                <w:sz w:val="22"/>
                <w:szCs w:val="22"/>
                <w:lang w:eastAsia="en-US"/>
              </w:rPr>
            </w:pPr>
            <w:r w:rsidRPr="00242776">
              <w:rPr>
                <w:rFonts w:eastAsia="Calibri"/>
                <w:sz w:val="22"/>
                <w:szCs w:val="22"/>
                <w:lang w:eastAsia="en-US"/>
              </w:rPr>
              <w:t>бюджет автономного округа</w:t>
            </w:r>
          </w:p>
        </w:tc>
        <w:tc>
          <w:tcPr>
            <w:tcW w:w="1090" w:type="dxa"/>
            <w:noWrap/>
            <w:tcMar>
              <w:top w:w="0" w:type="dxa"/>
              <w:left w:w="0" w:type="dxa"/>
              <w:bottom w:w="0" w:type="dxa"/>
              <w:right w:w="0" w:type="dxa"/>
            </w:tcMar>
          </w:tcPr>
          <w:p w:rsidR="00242776" w:rsidRPr="00242776" w:rsidRDefault="00242776" w:rsidP="00242776">
            <w:pPr>
              <w:widowControl w:val="0"/>
              <w:autoSpaceDE w:val="0"/>
              <w:autoSpaceDN w:val="0"/>
              <w:ind w:right="-148"/>
              <w:rPr>
                <w:sz w:val="22"/>
                <w:szCs w:val="22"/>
              </w:rPr>
            </w:pPr>
            <w:r w:rsidRPr="00242776">
              <w:rPr>
                <w:sz w:val="22"/>
                <w:szCs w:val="22"/>
              </w:rPr>
              <w:t>2168,8</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788,1</w:t>
            </w:r>
          </w:p>
        </w:tc>
        <w:tc>
          <w:tcPr>
            <w:tcW w:w="992"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589,2</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791,5</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447"/>
          <w:jc w:val="right"/>
        </w:trPr>
        <w:tc>
          <w:tcPr>
            <w:tcW w:w="4447" w:type="dxa"/>
            <w:gridSpan w:val="4"/>
            <w:vMerge/>
            <w:hideMark/>
          </w:tcPr>
          <w:p w:rsidR="00242776" w:rsidRPr="00242776" w:rsidRDefault="00242776" w:rsidP="00242776">
            <w:pPr>
              <w:rPr>
                <w:rFonts w:eastAsia="Calibri"/>
                <w:sz w:val="22"/>
                <w:szCs w:val="22"/>
                <w:lang w:eastAsia="en-US"/>
              </w:rPr>
            </w:pPr>
          </w:p>
        </w:tc>
        <w:tc>
          <w:tcPr>
            <w:tcW w:w="1560" w:type="dxa"/>
            <w:hideMark/>
          </w:tcPr>
          <w:p w:rsidR="00242776" w:rsidRPr="00242776" w:rsidRDefault="00242776" w:rsidP="00242776">
            <w:pPr>
              <w:rPr>
                <w:rFonts w:eastAsia="Calibri"/>
                <w:sz w:val="22"/>
                <w:szCs w:val="22"/>
                <w:lang w:eastAsia="en-US"/>
              </w:rPr>
            </w:pPr>
            <w:r w:rsidRPr="00242776">
              <w:rPr>
                <w:rFonts w:eastAsia="Calibri"/>
                <w:sz w:val="22"/>
                <w:szCs w:val="22"/>
                <w:lang w:eastAsia="en-US"/>
              </w:rPr>
              <w:t>бюджет поселений</w:t>
            </w:r>
          </w:p>
        </w:tc>
        <w:tc>
          <w:tcPr>
            <w:tcW w:w="1090" w:type="dxa"/>
            <w:noWrap/>
            <w:tcMar>
              <w:top w:w="0" w:type="dxa"/>
              <w:left w:w="0" w:type="dxa"/>
              <w:bottom w:w="0" w:type="dxa"/>
              <w:right w:w="0" w:type="dxa"/>
            </w:tcMar>
          </w:tcPr>
          <w:p w:rsidR="00242776" w:rsidRPr="00242776" w:rsidRDefault="00242776" w:rsidP="00242776">
            <w:pPr>
              <w:widowControl w:val="0"/>
              <w:autoSpaceDE w:val="0"/>
              <w:autoSpaceDN w:val="0"/>
              <w:ind w:right="-148"/>
              <w:rPr>
                <w:sz w:val="22"/>
                <w:szCs w:val="22"/>
              </w:rPr>
            </w:pPr>
            <w:r w:rsidRPr="00242776">
              <w:rPr>
                <w:sz w:val="22"/>
                <w:szCs w:val="22"/>
              </w:rPr>
              <w:t>2168,8</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788,1</w:t>
            </w:r>
          </w:p>
        </w:tc>
        <w:tc>
          <w:tcPr>
            <w:tcW w:w="992"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589,2</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791,5</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144"/>
          <w:jc w:val="right"/>
        </w:trPr>
        <w:tc>
          <w:tcPr>
            <w:tcW w:w="4447" w:type="dxa"/>
            <w:gridSpan w:val="4"/>
            <w:vMerge w:val="restart"/>
          </w:tcPr>
          <w:p w:rsidR="00242776" w:rsidRPr="00242776" w:rsidRDefault="00242776" w:rsidP="00242776">
            <w:pPr>
              <w:jc w:val="both"/>
              <w:rPr>
                <w:rFonts w:eastAsia="Calibri"/>
                <w:sz w:val="22"/>
                <w:szCs w:val="22"/>
                <w:lang w:eastAsia="en-US"/>
              </w:rPr>
            </w:pPr>
            <w:r w:rsidRPr="00242776">
              <w:rPr>
                <w:rFonts w:eastAsia="Calibri"/>
                <w:sz w:val="22"/>
                <w:szCs w:val="22"/>
                <w:lang w:eastAsia="en-US"/>
              </w:rPr>
              <w:t>Инвестиции в объекты муниципальной собственности</w:t>
            </w:r>
          </w:p>
          <w:p w:rsidR="00242776" w:rsidRPr="00242776" w:rsidRDefault="00242776" w:rsidP="00242776">
            <w:pPr>
              <w:jc w:val="both"/>
              <w:rPr>
                <w:rFonts w:eastAsia="Calibri"/>
                <w:sz w:val="22"/>
                <w:szCs w:val="22"/>
                <w:lang w:eastAsia="en-US"/>
              </w:rPr>
            </w:pPr>
          </w:p>
        </w:tc>
        <w:tc>
          <w:tcPr>
            <w:tcW w:w="1560" w:type="dxa"/>
            <w:hideMark/>
          </w:tcPr>
          <w:p w:rsidR="00242776" w:rsidRPr="00242776" w:rsidRDefault="00242776" w:rsidP="00242776">
            <w:pPr>
              <w:rPr>
                <w:rFonts w:eastAsia="Calibri"/>
                <w:sz w:val="22"/>
                <w:szCs w:val="22"/>
                <w:lang w:eastAsia="en-US"/>
              </w:rPr>
            </w:pPr>
            <w:r w:rsidRPr="00242776">
              <w:rPr>
                <w:rFonts w:eastAsia="Calibri"/>
                <w:sz w:val="22"/>
                <w:szCs w:val="22"/>
                <w:lang w:eastAsia="en-US"/>
              </w:rPr>
              <w:t xml:space="preserve">всего </w:t>
            </w:r>
          </w:p>
        </w:tc>
        <w:tc>
          <w:tcPr>
            <w:tcW w:w="1090"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noWrap/>
            <w:tcMar>
              <w:top w:w="0" w:type="dxa"/>
              <w:left w:w="0" w:type="dxa"/>
              <w:bottom w:w="0" w:type="dxa"/>
              <w:right w:w="0" w:type="dxa"/>
            </w:tcMar>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c>
          <w:tcPr>
            <w:tcW w:w="991" w:type="dxa"/>
            <w:tcMar>
              <w:top w:w="0" w:type="dxa"/>
              <w:left w:w="0" w:type="dxa"/>
              <w:bottom w:w="0" w:type="dxa"/>
              <w:right w:w="0" w:type="dxa"/>
            </w:tcMar>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c>
          <w:tcPr>
            <w:tcW w:w="992" w:type="dxa"/>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c>
          <w:tcPr>
            <w:tcW w:w="977" w:type="dxa"/>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c>
          <w:tcPr>
            <w:tcW w:w="1134" w:type="dxa"/>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r>
      <w:tr w:rsidR="00242776" w:rsidRPr="00242776" w:rsidTr="004C5123">
        <w:trPr>
          <w:trHeight w:val="144"/>
          <w:jc w:val="right"/>
        </w:trPr>
        <w:tc>
          <w:tcPr>
            <w:tcW w:w="4447" w:type="dxa"/>
            <w:gridSpan w:val="4"/>
            <w:vMerge/>
          </w:tcPr>
          <w:p w:rsidR="00242776" w:rsidRPr="00242776" w:rsidRDefault="00242776" w:rsidP="00242776">
            <w:pPr>
              <w:rPr>
                <w:rFonts w:eastAsia="Calibri"/>
                <w:sz w:val="22"/>
                <w:szCs w:val="22"/>
                <w:lang w:eastAsia="en-US"/>
              </w:rPr>
            </w:pPr>
          </w:p>
        </w:tc>
        <w:tc>
          <w:tcPr>
            <w:tcW w:w="1560" w:type="dxa"/>
          </w:tcPr>
          <w:p w:rsidR="00242776" w:rsidRPr="00242776" w:rsidRDefault="00242776" w:rsidP="00242776">
            <w:pPr>
              <w:rPr>
                <w:rFonts w:eastAsia="Calibri"/>
                <w:sz w:val="22"/>
                <w:szCs w:val="22"/>
                <w:lang w:eastAsia="en-US"/>
              </w:rPr>
            </w:pPr>
            <w:r w:rsidRPr="00242776">
              <w:rPr>
                <w:rFonts w:eastAsia="Calibri"/>
                <w:sz w:val="22"/>
                <w:szCs w:val="22"/>
                <w:lang w:eastAsia="en-US"/>
              </w:rPr>
              <w:t>бюджет автономного округа</w:t>
            </w:r>
          </w:p>
        </w:tc>
        <w:tc>
          <w:tcPr>
            <w:tcW w:w="1090" w:type="dxa"/>
            <w:noWrap/>
            <w:tcMar>
              <w:top w:w="0" w:type="dxa"/>
              <w:left w:w="0" w:type="dxa"/>
              <w:bottom w:w="0" w:type="dxa"/>
              <w:right w:w="0" w:type="dxa"/>
            </w:tcMar>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c>
          <w:tcPr>
            <w:tcW w:w="991" w:type="dxa"/>
            <w:noWrap/>
            <w:tcMar>
              <w:top w:w="0" w:type="dxa"/>
              <w:left w:w="0" w:type="dxa"/>
              <w:bottom w:w="0" w:type="dxa"/>
              <w:right w:w="0" w:type="dxa"/>
            </w:tcMar>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c>
          <w:tcPr>
            <w:tcW w:w="992" w:type="dxa"/>
            <w:tcMar>
              <w:top w:w="0" w:type="dxa"/>
              <w:left w:w="0" w:type="dxa"/>
              <w:bottom w:w="0" w:type="dxa"/>
              <w:right w:w="0" w:type="dxa"/>
            </w:tcMar>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c>
          <w:tcPr>
            <w:tcW w:w="991" w:type="dxa"/>
            <w:noWrap/>
            <w:tcMar>
              <w:top w:w="0" w:type="dxa"/>
              <w:left w:w="0" w:type="dxa"/>
              <w:bottom w:w="0" w:type="dxa"/>
              <w:right w:w="0" w:type="dxa"/>
            </w:tcMar>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c>
          <w:tcPr>
            <w:tcW w:w="991" w:type="dxa"/>
            <w:noWrap/>
            <w:tcMar>
              <w:top w:w="0" w:type="dxa"/>
              <w:left w:w="0" w:type="dxa"/>
              <w:bottom w:w="0" w:type="dxa"/>
              <w:right w:w="0" w:type="dxa"/>
            </w:tcMar>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c>
          <w:tcPr>
            <w:tcW w:w="991" w:type="dxa"/>
            <w:tcMar>
              <w:top w:w="0" w:type="dxa"/>
              <w:left w:w="0" w:type="dxa"/>
              <w:bottom w:w="0" w:type="dxa"/>
              <w:right w:w="0" w:type="dxa"/>
            </w:tcMar>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c>
          <w:tcPr>
            <w:tcW w:w="992" w:type="dxa"/>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c>
          <w:tcPr>
            <w:tcW w:w="977" w:type="dxa"/>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c>
          <w:tcPr>
            <w:tcW w:w="1134" w:type="dxa"/>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r>
      <w:tr w:rsidR="00242776" w:rsidRPr="00242776" w:rsidTr="004C5123">
        <w:trPr>
          <w:trHeight w:val="483"/>
          <w:jc w:val="right"/>
        </w:trPr>
        <w:tc>
          <w:tcPr>
            <w:tcW w:w="4447" w:type="dxa"/>
            <w:gridSpan w:val="4"/>
            <w:vMerge/>
            <w:hideMark/>
          </w:tcPr>
          <w:p w:rsidR="00242776" w:rsidRPr="00242776" w:rsidRDefault="00242776" w:rsidP="00242776">
            <w:pPr>
              <w:rPr>
                <w:rFonts w:eastAsia="Calibri"/>
                <w:sz w:val="22"/>
                <w:szCs w:val="22"/>
                <w:lang w:eastAsia="en-US"/>
              </w:rPr>
            </w:pPr>
          </w:p>
        </w:tc>
        <w:tc>
          <w:tcPr>
            <w:tcW w:w="1560" w:type="dxa"/>
            <w:hideMark/>
          </w:tcPr>
          <w:p w:rsidR="00242776" w:rsidRPr="00242776" w:rsidRDefault="00242776" w:rsidP="00242776">
            <w:pPr>
              <w:rPr>
                <w:rFonts w:eastAsia="Calibri"/>
                <w:sz w:val="22"/>
                <w:szCs w:val="22"/>
                <w:lang w:eastAsia="en-US"/>
              </w:rPr>
            </w:pPr>
            <w:r w:rsidRPr="00242776">
              <w:rPr>
                <w:rFonts w:eastAsia="Calibri"/>
                <w:sz w:val="22"/>
                <w:szCs w:val="22"/>
                <w:lang w:eastAsia="en-US"/>
              </w:rPr>
              <w:t>бюджет поселений</w:t>
            </w:r>
          </w:p>
        </w:tc>
        <w:tc>
          <w:tcPr>
            <w:tcW w:w="1090" w:type="dxa"/>
            <w:noWrap/>
            <w:tcMar>
              <w:top w:w="0" w:type="dxa"/>
              <w:left w:w="0" w:type="dxa"/>
              <w:bottom w:w="0" w:type="dxa"/>
              <w:right w:w="0" w:type="dxa"/>
            </w:tcMar>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c>
          <w:tcPr>
            <w:tcW w:w="991" w:type="dxa"/>
            <w:noWrap/>
            <w:tcMar>
              <w:top w:w="0" w:type="dxa"/>
              <w:left w:w="0" w:type="dxa"/>
              <w:bottom w:w="0" w:type="dxa"/>
              <w:right w:w="0" w:type="dxa"/>
            </w:tcMar>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c>
          <w:tcPr>
            <w:tcW w:w="992" w:type="dxa"/>
            <w:tcMar>
              <w:top w:w="0" w:type="dxa"/>
              <w:left w:w="0" w:type="dxa"/>
              <w:bottom w:w="0" w:type="dxa"/>
              <w:right w:w="0" w:type="dxa"/>
            </w:tcMar>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c>
          <w:tcPr>
            <w:tcW w:w="991" w:type="dxa"/>
            <w:noWrap/>
            <w:tcMar>
              <w:top w:w="0" w:type="dxa"/>
              <w:left w:w="0" w:type="dxa"/>
              <w:bottom w:w="0" w:type="dxa"/>
              <w:right w:w="0" w:type="dxa"/>
            </w:tcMar>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c>
          <w:tcPr>
            <w:tcW w:w="991" w:type="dxa"/>
            <w:noWrap/>
            <w:tcMar>
              <w:top w:w="0" w:type="dxa"/>
              <w:left w:w="0" w:type="dxa"/>
              <w:bottom w:w="0" w:type="dxa"/>
              <w:right w:w="0" w:type="dxa"/>
            </w:tcMar>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c>
          <w:tcPr>
            <w:tcW w:w="991" w:type="dxa"/>
            <w:tcMar>
              <w:top w:w="0" w:type="dxa"/>
              <w:left w:w="0" w:type="dxa"/>
              <w:bottom w:w="0" w:type="dxa"/>
              <w:right w:w="0" w:type="dxa"/>
            </w:tcMar>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c>
          <w:tcPr>
            <w:tcW w:w="992" w:type="dxa"/>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c>
          <w:tcPr>
            <w:tcW w:w="977" w:type="dxa"/>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c>
          <w:tcPr>
            <w:tcW w:w="1134" w:type="dxa"/>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r>
      <w:tr w:rsidR="00242776" w:rsidRPr="00242776" w:rsidTr="004C5123">
        <w:trPr>
          <w:trHeight w:val="144"/>
          <w:jc w:val="right"/>
        </w:trPr>
        <w:tc>
          <w:tcPr>
            <w:tcW w:w="4447" w:type="dxa"/>
            <w:gridSpan w:val="4"/>
            <w:vMerge w:val="restart"/>
          </w:tcPr>
          <w:p w:rsidR="00242776" w:rsidRPr="00242776" w:rsidRDefault="00242776" w:rsidP="00242776">
            <w:pPr>
              <w:rPr>
                <w:rFonts w:eastAsia="Calibri"/>
                <w:sz w:val="22"/>
                <w:szCs w:val="22"/>
                <w:highlight w:val="yellow"/>
                <w:lang w:eastAsia="en-US"/>
              </w:rPr>
            </w:pPr>
            <w:r w:rsidRPr="00242776">
              <w:rPr>
                <w:rFonts w:eastAsia="Calibri"/>
                <w:sz w:val="22"/>
                <w:szCs w:val="22"/>
                <w:lang w:eastAsia="en-US"/>
              </w:rPr>
              <w:t>Прочие расходы</w:t>
            </w:r>
          </w:p>
        </w:tc>
        <w:tc>
          <w:tcPr>
            <w:tcW w:w="1560" w:type="dxa"/>
            <w:hideMark/>
          </w:tcPr>
          <w:p w:rsidR="00242776" w:rsidRPr="00242776" w:rsidRDefault="00242776" w:rsidP="00242776">
            <w:pPr>
              <w:rPr>
                <w:rFonts w:eastAsia="Calibri"/>
                <w:sz w:val="22"/>
                <w:szCs w:val="22"/>
                <w:lang w:eastAsia="en-US"/>
              </w:rPr>
            </w:pPr>
            <w:r w:rsidRPr="00242776">
              <w:rPr>
                <w:rFonts w:eastAsia="Calibri"/>
                <w:sz w:val="22"/>
                <w:szCs w:val="22"/>
                <w:lang w:eastAsia="en-US"/>
              </w:rPr>
              <w:t xml:space="preserve">всего </w:t>
            </w:r>
          </w:p>
        </w:tc>
        <w:tc>
          <w:tcPr>
            <w:tcW w:w="1090" w:type="dxa"/>
            <w:shd w:val="clear" w:color="auto" w:fill="auto"/>
            <w:noWrap/>
            <w:tcMar>
              <w:top w:w="0" w:type="dxa"/>
              <w:left w:w="0" w:type="dxa"/>
              <w:bottom w:w="0" w:type="dxa"/>
              <w:right w:w="0" w:type="dxa"/>
            </w:tcMar>
          </w:tcPr>
          <w:p w:rsidR="00242776" w:rsidRPr="00242776" w:rsidRDefault="00242776" w:rsidP="00242776">
            <w:pPr>
              <w:widowControl w:val="0"/>
              <w:autoSpaceDE w:val="0"/>
              <w:autoSpaceDN w:val="0"/>
              <w:ind w:right="-148"/>
              <w:rPr>
                <w:sz w:val="22"/>
                <w:szCs w:val="22"/>
              </w:rPr>
            </w:pPr>
            <w:r w:rsidRPr="00242776">
              <w:rPr>
                <w:sz w:val="22"/>
                <w:szCs w:val="22"/>
              </w:rPr>
              <w:t>4337,6</w:t>
            </w:r>
          </w:p>
        </w:tc>
        <w:tc>
          <w:tcPr>
            <w:tcW w:w="991" w:type="dxa"/>
            <w:shd w:val="clear" w:color="auto" w:fill="auto"/>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1576,2</w:t>
            </w:r>
          </w:p>
        </w:tc>
        <w:tc>
          <w:tcPr>
            <w:tcW w:w="992" w:type="dxa"/>
            <w:shd w:val="clear" w:color="auto" w:fill="auto"/>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1178,4</w:t>
            </w:r>
          </w:p>
        </w:tc>
        <w:tc>
          <w:tcPr>
            <w:tcW w:w="991" w:type="dxa"/>
            <w:shd w:val="clear" w:color="auto" w:fill="auto"/>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1583</w:t>
            </w:r>
          </w:p>
        </w:tc>
        <w:tc>
          <w:tcPr>
            <w:tcW w:w="991" w:type="dxa"/>
            <w:shd w:val="clear" w:color="auto" w:fill="auto"/>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144"/>
          <w:jc w:val="right"/>
        </w:trPr>
        <w:tc>
          <w:tcPr>
            <w:tcW w:w="4447" w:type="dxa"/>
            <w:gridSpan w:val="4"/>
            <w:vMerge/>
            <w:hideMark/>
          </w:tcPr>
          <w:p w:rsidR="00242776" w:rsidRPr="00242776" w:rsidRDefault="00242776" w:rsidP="00242776">
            <w:pPr>
              <w:rPr>
                <w:rFonts w:eastAsia="Calibri"/>
                <w:sz w:val="22"/>
                <w:szCs w:val="22"/>
                <w:lang w:eastAsia="en-US"/>
              </w:rPr>
            </w:pPr>
          </w:p>
        </w:tc>
        <w:tc>
          <w:tcPr>
            <w:tcW w:w="1560" w:type="dxa"/>
            <w:hideMark/>
          </w:tcPr>
          <w:p w:rsidR="00242776" w:rsidRPr="00242776" w:rsidRDefault="00242776" w:rsidP="00242776">
            <w:pPr>
              <w:rPr>
                <w:rFonts w:eastAsia="Calibri"/>
                <w:sz w:val="22"/>
                <w:szCs w:val="22"/>
                <w:lang w:eastAsia="en-US"/>
              </w:rPr>
            </w:pPr>
            <w:r w:rsidRPr="00242776">
              <w:rPr>
                <w:rFonts w:eastAsia="Calibri"/>
                <w:sz w:val="22"/>
                <w:szCs w:val="22"/>
                <w:lang w:eastAsia="en-US"/>
              </w:rPr>
              <w:t>бюджет автономного округа</w:t>
            </w:r>
          </w:p>
        </w:tc>
        <w:tc>
          <w:tcPr>
            <w:tcW w:w="1090" w:type="dxa"/>
            <w:shd w:val="clear" w:color="auto" w:fill="auto"/>
            <w:noWrap/>
            <w:tcMar>
              <w:top w:w="0" w:type="dxa"/>
              <w:left w:w="0" w:type="dxa"/>
              <w:bottom w:w="0" w:type="dxa"/>
              <w:right w:w="0" w:type="dxa"/>
            </w:tcMar>
          </w:tcPr>
          <w:p w:rsidR="00242776" w:rsidRPr="00242776" w:rsidRDefault="00242776" w:rsidP="00242776">
            <w:pPr>
              <w:widowControl w:val="0"/>
              <w:autoSpaceDE w:val="0"/>
              <w:autoSpaceDN w:val="0"/>
              <w:ind w:right="-148"/>
              <w:rPr>
                <w:sz w:val="22"/>
                <w:szCs w:val="22"/>
              </w:rPr>
            </w:pPr>
            <w:r w:rsidRPr="00242776">
              <w:rPr>
                <w:sz w:val="22"/>
                <w:szCs w:val="22"/>
              </w:rPr>
              <w:t>2168,8</w:t>
            </w:r>
          </w:p>
        </w:tc>
        <w:tc>
          <w:tcPr>
            <w:tcW w:w="991" w:type="dxa"/>
            <w:shd w:val="clear" w:color="auto" w:fill="auto"/>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788,1</w:t>
            </w:r>
          </w:p>
        </w:tc>
        <w:tc>
          <w:tcPr>
            <w:tcW w:w="992" w:type="dxa"/>
            <w:shd w:val="clear" w:color="auto" w:fill="auto"/>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589,2</w:t>
            </w:r>
          </w:p>
        </w:tc>
        <w:tc>
          <w:tcPr>
            <w:tcW w:w="991" w:type="dxa"/>
            <w:shd w:val="clear" w:color="auto" w:fill="auto"/>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791,5</w:t>
            </w:r>
          </w:p>
        </w:tc>
        <w:tc>
          <w:tcPr>
            <w:tcW w:w="991" w:type="dxa"/>
            <w:shd w:val="clear" w:color="auto" w:fill="auto"/>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144"/>
          <w:jc w:val="right"/>
        </w:trPr>
        <w:tc>
          <w:tcPr>
            <w:tcW w:w="4447" w:type="dxa"/>
            <w:gridSpan w:val="4"/>
            <w:vMerge/>
          </w:tcPr>
          <w:p w:rsidR="00242776" w:rsidRPr="00242776" w:rsidRDefault="00242776" w:rsidP="00242776">
            <w:pPr>
              <w:rPr>
                <w:rFonts w:eastAsia="Calibri"/>
                <w:sz w:val="22"/>
                <w:szCs w:val="22"/>
                <w:lang w:eastAsia="en-US"/>
              </w:rPr>
            </w:pPr>
          </w:p>
        </w:tc>
        <w:tc>
          <w:tcPr>
            <w:tcW w:w="1560" w:type="dxa"/>
          </w:tcPr>
          <w:p w:rsidR="00242776" w:rsidRPr="00242776" w:rsidRDefault="00242776" w:rsidP="00242776">
            <w:pPr>
              <w:rPr>
                <w:rFonts w:eastAsia="Calibri"/>
                <w:sz w:val="22"/>
                <w:szCs w:val="22"/>
                <w:lang w:eastAsia="en-US"/>
              </w:rPr>
            </w:pPr>
            <w:r w:rsidRPr="00242776">
              <w:rPr>
                <w:rFonts w:eastAsia="Calibri"/>
                <w:sz w:val="22"/>
                <w:szCs w:val="22"/>
                <w:lang w:eastAsia="en-US"/>
              </w:rPr>
              <w:t>бюджет поселений</w:t>
            </w:r>
          </w:p>
        </w:tc>
        <w:tc>
          <w:tcPr>
            <w:tcW w:w="1090" w:type="dxa"/>
            <w:shd w:val="clear" w:color="auto" w:fill="auto"/>
            <w:noWrap/>
            <w:tcMar>
              <w:top w:w="0" w:type="dxa"/>
              <w:left w:w="0" w:type="dxa"/>
              <w:bottom w:w="0" w:type="dxa"/>
              <w:right w:w="0" w:type="dxa"/>
            </w:tcMar>
          </w:tcPr>
          <w:p w:rsidR="00242776" w:rsidRPr="00242776" w:rsidRDefault="00242776" w:rsidP="00242776">
            <w:pPr>
              <w:widowControl w:val="0"/>
              <w:autoSpaceDE w:val="0"/>
              <w:autoSpaceDN w:val="0"/>
              <w:ind w:right="-148"/>
              <w:rPr>
                <w:sz w:val="22"/>
                <w:szCs w:val="22"/>
              </w:rPr>
            </w:pPr>
            <w:r w:rsidRPr="00242776">
              <w:rPr>
                <w:sz w:val="22"/>
                <w:szCs w:val="22"/>
              </w:rPr>
              <w:t>2168,8</w:t>
            </w:r>
          </w:p>
        </w:tc>
        <w:tc>
          <w:tcPr>
            <w:tcW w:w="991" w:type="dxa"/>
            <w:shd w:val="clear" w:color="auto" w:fill="auto"/>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788,1</w:t>
            </w:r>
          </w:p>
        </w:tc>
        <w:tc>
          <w:tcPr>
            <w:tcW w:w="992" w:type="dxa"/>
            <w:shd w:val="clear" w:color="auto" w:fill="auto"/>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589,2</w:t>
            </w:r>
          </w:p>
        </w:tc>
        <w:tc>
          <w:tcPr>
            <w:tcW w:w="991" w:type="dxa"/>
            <w:shd w:val="clear" w:color="auto" w:fill="auto"/>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791,5</w:t>
            </w:r>
          </w:p>
        </w:tc>
        <w:tc>
          <w:tcPr>
            <w:tcW w:w="991" w:type="dxa"/>
            <w:shd w:val="clear" w:color="auto" w:fill="auto"/>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144"/>
          <w:jc w:val="right"/>
        </w:trPr>
        <w:tc>
          <w:tcPr>
            <w:tcW w:w="4447" w:type="dxa"/>
            <w:gridSpan w:val="4"/>
            <w:hideMark/>
          </w:tcPr>
          <w:p w:rsidR="00242776" w:rsidRPr="00242776" w:rsidRDefault="00242776" w:rsidP="00242776">
            <w:pPr>
              <w:rPr>
                <w:rFonts w:eastAsia="Calibri"/>
                <w:sz w:val="22"/>
                <w:szCs w:val="22"/>
                <w:lang w:eastAsia="en-US"/>
              </w:rPr>
            </w:pPr>
            <w:r w:rsidRPr="00242776">
              <w:rPr>
                <w:rFonts w:eastAsia="Calibri"/>
                <w:sz w:val="22"/>
                <w:szCs w:val="22"/>
                <w:lang w:eastAsia="en-US"/>
              </w:rPr>
              <w:t>в том числе:</w:t>
            </w:r>
          </w:p>
        </w:tc>
        <w:tc>
          <w:tcPr>
            <w:tcW w:w="1560" w:type="dxa"/>
            <w:hideMark/>
          </w:tcPr>
          <w:p w:rsidR="00242776" w:rsidRPr="00242776" w:rsidRDefault="00242776" w:rsidP="00242776">
            <w:pPr>
              <w:rPr>
                <w:rFonts w:eastAsia="Calibri"/>
                <w:sz w:val="22"/>
                <w:szCs w:val="22"/>
                <w:lang w:eastAsia="en-US"/>
              </w:rPr>
            </w:pPr>
          </w:p>
        </w:tc>
        <w:tc>
          <w:tcPr>
            <w:tcW w:w="1090" w:type="dxa"/>
            <w:noWrap/>
            <w:tcMar>
              <w:top w:w="0" w:type="dxa"/>
              <w:left w:w="0" w:type="dxa"/>
              <w:bottom w:w="0" w:type="dxa"/>
              <w:right w:w="0" w:type="dxa"/>
            </w:tcMar>
          </w:tcPr>
          <w:p w:rsidR="00242776" w:rsidRPr="00242776" w:rsidRDefault="00242776" w:rsidP="00242776">
            <w:pPr>
              <w:rPr>
                <w:rFonts w:eastAsia="Calibri"/>
                <w:sz w:val="22"/>
                <w:szCs w:val="22"/>
                <w:lang w:eastAsia="en-US"/>
              </w:rPr>
            </w:pPr>
          </w:p>
        </w:tc>
        <w:tc>
          <w:tcPr>
            <w:tcW w:w="991" w:type="dxa"/>
            <w:noWrap/>
            <w:tcMar>
              <w:top w:w="0" w:type="dxa"/>
              <w:left w:w="0" w:type="dxa"/>
              <w:bottom w:w="0" w:type="dxa"/>
              <w:right w:w="0" w:type="dxa"/>
            </w:tcMar>
          </w:tcPr>
          <w:p w:rsidR="00242776" w:rsidRPr="00242776" w:rsidRDefault="00242776" w:rsidP="00242776">
            <w:pPr>
              <w:rPr>
                <w:rFonts w:eastAsia="Calibri"/>
                <w:sz w:val="22"/>
                <w:szCs w:val="22"/>
                <w:lang w:eastAsia="en-US"/>
              </w:rPr>
            </w:pPr>
          </w:p>
        </w:tc>
        <w:tc>
          <w:tcPr>
            <w:tcW w:w="992" w:type="dxa"/>
            <w:tcMar>
              <w:top w:w="0" w:type="dxa"/>
              <w:left w:w="0" w:type="dxa"/>
              <w:bottom w:w="0" w:type="dxa"/>
              <w:right w:w="0" w:type="dxa"/>
            </w:tcMar>
          </w:tcPr>
          <w:p w:rsidR="00242776" w:rsidRPr="00242776" w:rsidRDefault="00242776" w:rsidP="00242776">
            <w:pPr>
              <w:rPr>
                <w:rFonts w:eastAsia="Calibri"/>
                <w:sz w:val="22"/>
                <w:szCs w:val="22"/>
                <w:lang w:eastAsia="en-US"/>
              </w:rPr>
            </w:pPr>
          </w:p>
        </w:tc>
        <w:tc>
          <w:tcPr>
            <w:tcW w:w="991" w:type="dxa"/>
            <w:noWrap/>
            <w:tcMar>
              <w:top w:w="0" w:type="dxa"/>
              <w:left w:w="0" w:type="dxa"/>
              <w:bottom w:w="0" w:type="dxa"/>
              <w:right w:w="0" w:type="dxa"/>
            </w:tcMar>
          </w:tcPr>
          <w:p w:rsidR="00242776" w:rsidRPr="00242776" w:rsidRDefault="00242776" w:rsidP="00242776">
            <w:pPr>
              <w:rPr>
                <w:rFonts w:eastAsia="Calibri"/>
                <w:sz w:val="22"/>
                <w:szCs w:val="22"/>
                <w:lang w:eastAsia="en-US"/>
              </w:rPr>
            </w:pPr>
          </w:p>
        </w:tc>
        <w:tc>
          <w:tcPr>
            <w:tcW w:w="991" w:type="dxa"/>
            <w:noWrap/>
            <w:tcMar>
              <w:top w:w="0" w:type="dxa"/>
              <w:left w:w="0" w:type="dxa"/>
              <w:bottom w:w="0" w:type="dxa"/>
              <w:right w:w="0" w:type="dxa"/>
            </w:tcMar>
          </w:tcPr>
          <w:p w:rsidR="00242776" w:rsidRPr="00242776" w:rsidRDefault="00242776" w:rsidP="00242776">
            <w:pPr>
              <w:rPr>
                <w:rFonts w:eastAsia="Calibri"/>
                <w:sz w:val="22"/>
                <w:szCs w:val="22"/>
                <w:lang w:eastAsia="en-US"/>
              </w:rPr>
            </w:pPr>
          </w:p>
        </w:tc>
        <w:tc>
          <w:tcPr>
            <w:tcW w:w="991" w:type="dxa"/>
            <w:tcMar>
              <w:top w:w="0" w:type="dxa"/>
              <w:left w:w="0" w:type="dxa"/>
              <w:bottom w:w="0" w:type="dxa"/>
              <w:right w:w="0" w:type="dxa"/>
            </w:tcMar>
          </w:tcPr>
          <w:p w:rsidR="00242776" w:rsidRPr="00242776" w:rsidRDefault="00242776" w:rsidP="00242776">
            <w:pPr>
              <w:rPr>
                <w:rFonts w:eastAsia="Calibri"/>
                <w:sz w:val="22"/>
                <w:szCs w:val="22"/>
                <w:lang w:eastAsia="en-US"/>
              </w:rPr>
            </w:pPr>
          </w:p>
        </w:tc>
        <w:tc>
          <w:tcPr>
            <w:tcW w:w="992" w:type="dxa"/>
          </w:tcPr>
          <w:p w:rsidR="00242776" w:rsidRPr="00242776" w:rsidRDefault="00242776" w:rsidP="00242776">
            <w:pPr>
              <w:rPr>
                <w:rFonts w:eastAsia="Calibri"/>
                <w:sz w:val="22"/>
                <w:szCs w:val="22"/>
                <w:lang w:eastAsia="en-US"/>
              </w:rPr>
            </w:pPr>
          </w:p>
        </w:tc>
        <w:tc>
          <w:tcPr>
            <w:tcW w:w="977" w:type="dxa"/>
          </w:tcPr>
          <w:p w:rsidR="00242776" w:rsidRPr="00242776" w:rsidRDefault="00242776" w:rsidP="00242776">
            <w:pPr>
              <w:rPr>
                <w:rFonts w:eastAsia="Calibri"/>
                <w:sz w:val="22"/>
                <w:szCs w:val="22"/>
                <w:lang w:eastAsia="en-US"/>
              </w:rPr>
            </w:pPr>
          </w:p>
        </w:tc>
        <w:tc>
          <w:tcPr>
            <w:tcW w:w="1134" w:type="dxa"/>
          </w:tcPr>
          <w:p w:rsidR="00242776" w:rsidRPr="00242776" w:rsidRDefault="00242776" w:rsidP="00242776">
            <w:pPr>
              <w:rPr>
                <w:rFonts w:eastAsia="Calibri"/>
                <w:sz w:val="22"/>
                <w:szCs w:val="22"/>
                <w:lang w:eastAsia="en-US"/>
              </w:rPr>
            </w:pPr>
          </w:p>
        </w:tc>
      </w:tr>
      <w:tr w:rsidR="00242776" w:rsidRPr="00242776" w:rsidTr="004C5123">
        <w:trPr>
          <w:trHeight w:val="144"/>
          <w:jc w:val="right"/>
        </w:trPr>
        <w:tc>
          <w:tcPr>
            <w:tcW w:w="4447" w:type="dxa"/>
            <w:gridSpan w:val="4"/>
            <w:vMerge w:val="restart"/>
            <w:hideMark/>
          </w:tcPr>
          <w:p w:rsidR="00242776" w:rsidRPr="00242776" w:rsidRDefault="00242776" w:rsidP="00242776">
            <w:pPr>
              <w:jc w:val="both"/>
              <w:rPr>
                <w:rFonts w:eastAsia="Calibri"/>
                <w:sz w:val="22"/>
                <w:szCs w:val="22"/>
                <w:lang w:eastAsia="en-US"/>
              </w:rPr>
            </w:pPr>
            <w:r w:rsidRPr="00242776">
              <w:rPr>
                <w:rFonts w:eastAsia="Calibri"/>
                <w:sz w:val="22"/>
                <w:szCs w:val="22"/>
                <w:lang w:eastAsia="en-US"/>
              </w:rPr>
              <w:t>ответственный исполнитель:</w:t>
            </w:r>
          </w:p>
          <w:p w:rsidR="00242776" w:rsidRPr="00242776" w:rsidRDefault="00242776" w:rsidP="00242776">
            <w:pPr>
              <w:jc w:val="both"/>
              <w:rPr>
                <w:rFonts w:eastAsia="Calibri"/>
                <w:sz w:val="22"/>
                <w:szCs w:val="22"/>
                <w:lang w:eastAsia="en-US"/>
              </w:rPr>
            </w:pPr>
            <w:r w:rsidRPr="00242776">
              <w:rPr>
                <w:rFonts w:eastAsia="Calibri"/>
                <w:sz w:val="22"/>
                <w:szCs w:val="22"/>
                <w:lang w:eastAsia="en-US"/>
              </w:rPr>
              <w:t>отдел по вопросам общественной безопасности администрации района</w:t>
            </w:r>
          </w:p>
        </w:tc>
        <w:tc>
          <w:tcPr>
            <w:tcW w:w="1560" w:type="dxa"/>
            <w:hideMark/>
          </w:tcPr>
          <w:p w:rsidR="00242776" w:rsidRPr="00242776" w:rsidRDefault="00242776" w:rsidP="00242776">
            <w:pPr>
              <w:rPr>
                <w:rFonts w:eastAsia="Calibri"/>
                <w:sz w:val="22"/>
                <w:szCs w:val="22"/>
                <w:lang w:eastAsia="en-US"/>
              </w:rPr>
            </w:pPr>
            <w:r w:rsidRPr="00242776">
              <w:rPr>
                <w:rFonts w:eastAsia="Calibri"/>
                <w:sz w:val="22"/>
                <w:szCs w:val="22"/>
                <w:lang w:eastAsia="en-US"/>
              </w:rPr>
              <w:t xml:space="preserve">всего </w:t>
            </w:r>
          </w:p>
        </w:tc>
        <w:tc>
          <w:tcPr>
            <w:tcW w:w="1090" w:type="dxa"/>
            <w:noWrap/>
            <w:tcMar>
              <w:top w:w="0" w:type="dxa"/>
              <w:left w:w="0" w:type="dxa"/>
              <w:bottom w:w="0" w:type="dxa"/>
              <w:right w:w="0" w:type="dxa"/>
            </w:tcMar>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c>
          <w:tcPr>
            <w:tcW w:w="991" w:type="dxa"/>
            <w:noWrap/>
            <w:tcMar>
              <w:top w:w="0" w:type="dxa"/>
              <w:left w:w="0" w:type="dxa"/>
              <w:bottom w:w="0" w:type="dxa"/>
              <w:right w:w="0" w:type="dxa"/>
            </w:tcMar>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c>
          <w:tcPr>
            <w:tcW w:w="992" w:type="dxa"/>
            <w:tcMar>
              <w:top w:w="0" w:type="dxa"/>
              <w:left w:w="0" w:type="dxa"/>
              <w:bottom w:w="0" w:type="dxa"/>
              <w:right w:w="0" w:type="dxa"/>
            </w:tcMar>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c>
          <w:tcPr>
            <w:tcW w:w="991" w:type="dxa"/>
            <w:noWrap/>
            <w:tcMar>
              <w:top w:w="0" w:type="dxa"/>
              <w:left w:w="0" w:type="dxa"/>
              <w:bottom w:w="0" w:type="dxa"/>
              <w:right w:w="0" w:type="dxa"/>
            </w:tcMar>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c>
          <w:tcPr>
            <w:tcW w:w="991" w:type="dxa"/>
            <w:noWrap/>
            <w:tcMar>
              <w:top w:w="0" w:type="dxa"/>
              <w:left w:w="0" w:type="dxa"/>
              <w:bottom w:w="0" w:type="dxa"/>
              <w:right w:w="0" w:type="dxa"/>
            </w:tcMar>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c>
          <w:tcPr>
            <w:tcW w:w="991" w:type="dxa"/>
            <w:tcMar>
              <w:top w:w="0" w:type="dxa"/>
              <w:left w:w="0" w:type="dxa"/>
              <w:bottom w:w="0" w:type="dxa"/>
              <w:right w:w="0" w:type="dxa"/>
            </w:tcMar>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c>
          <w:tcPr>
            <w:tcW w:w="992" w:type="dxa"/>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c>
          <w:tcPr>
            <w:tcW w:w="977" w:type="dxa"/>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c>
          <w:tcPr>
            <w:tcW w:w="1134" w:type="dxa"/>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r>
      <w:tr w:rsidR="00242776" w:rsidRPr="00242776" w:rsidTr="004C5123">
        <w:trPr>
          <w:trHeight w:val="144"/>
          <w:jc w:val="right"/>
        </w:trPr>
        <w:tc>
          <w:tcPr>
            <w:tcW w:w="4447" w:type="dxa"/>
            <w:gridSpan w:val="4"/>
            <w:vMerge/>
          </w:tcPr>
          <w:p w:rsidR="00242776" w:rsidRPr="00242776" w:rsidRDefault="00242776" w:rsidP="00242776">
            <w:pPr>
              <w:rPr>
                <w:rFonts w:eastAsia="Calibri"/>
                <w:sz w:val="22"/>
                <w:szCs w:val="22"/>
                <w:lang w:eastAsia="en-US"/>
              </w:rPr>
            </w:pPr>
          </w:p>
        </w:tc>
        <w:tc>
          <w:tcPr>
            <w:tcW w:w="1560" w:type="dxa"/>
          </w:tcPr>
          <w:p w:rsidR="00242776" w:rsidRPr="00242776" w:rsidRDefault="00242776" w:rsidP="00242776">
            <w:pPr>
              <w:rPr>
                <w:rFonts w:eastAsia="Calibri"/>
                <w:sz w:val="22"/>
                <w:szCs w:val="22"/>
                <w:lang w:eastAsia="en-US"/>
              </w:rPr>
            </w:pPr>
            <w:r w:rsidRPr="00242776">
              <w:rPr>
                <w:rFonts w:eastAsia="Calibri"/>
                <w:sz w:val="22"/>
                <w:szCs w:val="22"/>
                <w:lang w:eastAsia="en-US"/>
              </w:rPr>
              <w:t>бюджет автономного округа</w:t>
            </w:r>
          </w:p>
        </w:tc>
        <w:tc>
          <w:tcPr>
            <w:tcW w:w="1090" w:type="dxa"/>
            <w:noWrap/>
            <w:tcMar>
              <w:top w:w="0" w:type="dxa"/>
              <w:left w:w="0" w:type="dxa"/>
              <w:bottom w:w="0" w:type="dxa"/>
              <w:right w:w="0" w:type="dxa"/>
            </w:tcMar>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c>
          <w:tcPr>
            <w:tcW w:w="991" w:type="dxa"/>
            <w:noWrap/>
            <w:tcMar>
              <w:top w:w="0" w:type="dxa"/>
              <w:left w:w="0" w:type="dxa"/>
              <w:bottom w:w="0" w:type="dxa"/>
              <w:right w:w="0" w:type="dxa"/>
            </w:tcMar>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c>
          <w:tcPr>
            <w:tcW w:w="992" w:type="dxa"/>
            <w:tcMar>
              <w:top w:w="0" w:type="dxa"/>
              <w:left w:w="0" w:type="dxa"/>
              <w:bottom w:w="0" w:type="dxa"/>
              <w:right w:w="0" w:type="dxa"/>
            </w:tcMar>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c>
          <w:tcPr>
            <w:tcW w:w="991" w:type="dxa"/>
            <w:noWrap/>
            <w:tcMar>
              <w:top w:w="0" w:type="dxa"/>
              <w:left w:w="0" w:type="dxa"/>
              <w:bottom w:w="0" w:type="dxa"/>
              <w:right w:w="0" w:type="dxa"/>
            </w:tcMar>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c>
          <w:tcPr>
            <w:tcW w:w="991" w:type="dxa"/>
            <w:noWrap/>
            <w:tcMar>
              <w:top w:w="0" w:type="dxa"/>
              <w:left w:w="0" w:type="dxa"/>
              <w:bottom w:w="0" w:type="dxa"/>
              <w:right w:w="0" w:type="dxa"/>
            </w:tcMar>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c>
          <w:tcPr>
            <w:tcW w:w="991" w:type="dxa"/>
            <w:tcMar>
              <w:top w:w="0" w:type="dxa"/>
              <w:left w:w="0" w:type="dxa"/>
              <w:bottom w:w="0" w:type="dxa"/>
              <w:right w:w="0" w:type="dxa"/>
            </w:tcMar>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c>
          <w:tcPr>
            <w:tcW w:w="992" w:type="dxa"/>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c>
          <w:tcPr>
            <w:tcW w:w="977" w:type="dxa"/>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c>
          <w:tcPr>
            <w:tcW w:w="1134" w:type="dxa"/>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r>
      <w:tr w:rsidR="00242776" w:rsidRPr="00242776" w:rsidTr="004C5123">
        <w:trPr>
          <w:trHeight w:val="591"/>
          <w:jc w:val="right"/>
        </w:trPr>
        <w:tc>
          <w:tcPr>
            <w:tcW w:w="4447" w:type="dxa"/>
            <w:gridSpan w:val="4"/>
            <w:vMerge/>
            <w:hideMark/>
          </w:tcPr>
          <w:p w:rsidR="00242776" w:rsidRPr="00242776" w:rsidRDefault="00242776" w:rsidP="00242776">
            <w:pPr>
              <w:rPr>
                <w:rFonts w:eastAsia="Calibri"/>
                <w:sz w:val="22"/>
                <w:szCs w:val="22"/>
                <w:lang w:eastAsia="en-US"/>
              </w:rPr>
            </w:pPr>
          </w:p>
        </w:tc>
        <w:tc>
          <w:tcPr>
            <w:tcW w:w="1560" w:type="dxa"/>
            <w:hideMark/>
          </w:tcPr>
          <w:p w:rsidR="00242776" w:rsidRPr="00242776" w:rsidRDefault="00242776" w:rsidP="00242776">
            <w:pPr>
              <w:rPr>
                <w:rFonts w:eastAsia="Calibri"/>
                <w:sz w:val="22"/>
                <w:szCs w:val="22"/>
                <w:lang w:eastAsia="en-US"/>
              </w:rPr>
            </w:pPr>
            <w:r w:rsidRPr="00242776">
              <w:rPr>
                <w:rFonts w:eastAsia="Calibri"/>
                <w:sz w:val="22"/>
                <w:szCs w:val="22"/>
                <w:lang w:eastAsia="en-US"/>
              </w:rPr>
              <w:t>бюджет поселений</w:t>
            </w:r>
          </w:p>
        </w:tc>
        <w:tc>
          <w:tcPr>
            <w:tcW w:w="1090" w:type="dxa"/>
            <w:noWrap/>
            <w:tcMar>
              <w:top w:w="0" w:type="dxa"/>
              <w:left w:w="0" w:type="dxa"/>
              <w:bottom w:w="0" w:type="dxa"/>
              <w:right w:w="0" w:type="dxa"/>
            </w:tcMar>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c>
          <w:tcPr>
            <w:tcW w:w="991" w:type="dxa"/>
            <w:noWrap/>
            <w:tcMar>
              <w:top w:w="0" w:type="dxa"/>
              <w:left w:w="0" w:type="dxa"/>
              <w:bottom w:w="0" w:type="dxa"/>
              <w:right w:w="0" w:type="dxa"/>
            </w:tcMar>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c>
          <w:tcPr>
            <w:tcW w:w="992" w:type="dxa"/>
            <w:tcMar>
              <w:top w:w="0" w:type="dxa"/>
              <w:left w:w="0" w:type="dxa"/>
              <w:bottom w:w="0" w:type="dxa"/>
              <w:right w:w="0" w:type="dxa"/>
            </w:tcMar>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c>
          <w:tcPr>
            <w:tcW w:w="991" w:type="dxa"/>
            <w:noWrap/>
            <w:tcMar>
              <w:top w:w="0" w:type="dxa"/>
              <w:left w:w="0" w:type="dxa"/>
              <w:bottom w:w="0" w:type="dxa"/>
              <w:right w:w="0" w:type="dxa"/>
            </w:tcMar>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c>
          <w:tcPr>
            <w:tcW w:w="991" w:type="dxa"/>
            <w:noWrap/>
            <w:tcMar>
              <w:top w:w="0" w:type="dxa"/>
              <w:left w:w="0" w:type="dxa"/>
              <w:bottom w:w="0" w:type="dxa"/>
              <w:right w:w="0" w:type="dxa"/>
            </w:tcMar>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c>
          <w:tcPr>
            <w:tcW w:w="991" w:type="dxa"/>
            <w:tcMar>
              <w:top w:w="0" w:type="dxa"/>
              <w:left w:w="0" w:type="dxa"/>
              <w:bottom w:w="0" w:type="dxa"/>
              <w:right w:w="0" w:type="dxa"/>
            </w:tcMar>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c>
          <w:tcPr>
            <w:tcW w:w="992" w:type="dxa"/>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c>
          <w:tcPr>
            <w:tcW w:w="977" w:type="dxa"/>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c>
          <w:tcPr>
            <w:tcW w:w="1134" w:type="dxa"/>
          </w:tcPr>
          <w:p w:rsidR="00242776" w:rsidRPr="00242776" w:rsidRDefault="00242776" w:rsidP="00242776">
            <w:pPr>
              <w:rPr>
                <w:rFonts w:eastAsia="Calibri"/>
                <w:sz w:val="22"/>
                <w:szCs w:val="22"/>
                <w:lang w:eastAsia="en-US"/>
              </w:rPr>
            </w:pPr>
            <w:r w:rsidRPr="00242776">
              <w:rPr>
                <w:rFonts w:eastAsia="Calibri"/>
                <w:sz w:val="22"/>
                <w:szCs w:val="22"/>
                <w:lang w:eastAsia="en-US"/>
              </w:rPr>
              <w:t>0,0</w:t>
            </w:r>
          </w:p>
        </w:tc>
      </w:tr>
      <w:tr w:rsidR="00242776" w:rsidRPr="00242776" w:rsidTr="004C5123">
        <w:trPr>
          <w:trHeight w:val="144"/>
          <w:jc w:val="right"/>
        </w:trPr>
        <w:tc>
          <w:tcPr>
            <w:tcW w:w="4447" w:type="dxa"/>
            <w:gridSpan w:val="4"/>
            <w:vMerge w:val="restart"/>
            <w:hideMark/>
          </w:tcPr>
          <w:p w:rsidR="00242776" w:rsidRPr="00242776" w:rsidRDefault="00242776" w:rsidP="00242776">
            <w:pPr>
              <w:rPr>
                <w:rFonts w:eastAsia="Calibri"/>
                <w:sz w:val="22"/>
                <w:szCs w:val="22"/>
                <w:lang w:eastAsia="en-US"/>
              </w:rPr>
            </w:pPr>
            <w:r w:rsidRPr="00242776">
              <w:rPr>
                <w:rFonts w:eastAsia="Calibri"/>
                <w:sz w:val="22"/>
                <w:szCs w:val="22"/>
                <w:lang w:eastAsia="en-US"/>
              </w:rPr>
              <w:t>соисполнитель: администрации городских и сельских поселений района</w:t>
            </w:r>
          </w:p>
          <w:p w:rsidR="00242776" w:rsidRPr="00242776" w:rsidRDefault="00242776" w:rsidP="00242776">
            <w:pPr>
              <w:widowControl w:val="0"/>
              <w:autoSpaceDE w:val="0"/>
              <w:autoSpaceDN w:val="0"/>
              <w:rPr>
                <w:rFonts w:cs="Calibri"/>
                <w:sz w:val="22"/>
                <w:szCs w:val="22"/>
              </w:rPr>
            </w:pPr>
          </w:p>
        </w:tc>
        <w:tc>
          <w:tcPr>
            <w:tcW w:w="1560" w:type="dxa"/>
            <w:hideMark/>
          </w:tcPr>
          <w:p w:rsidR="00242776" w:rsidRPr="00242776" w:rsidRDefault="00242776" w:rsidP="00242776">
            <w:pPr>
              <w:rPr>
                <w:rFonts w:eastAsia="Calibri"/>
                <w:sz w:val="22"/>
                <w:szCs w:val="22"/>
                <w:lang w:eastAsia="en-US"/>
              </w:rPr>
            </w:pPr>
            <w:r w:rsidRPr="00242776">
              <w:rPr>
                <w:rFonts w:eastAsia="Calibri"/>
                <w:sz w:val="22"/>
                <w:szCs w:val="22"/>
                <w:lang w:eastAsia="en-US"/>
              </w:rPr>
              <w:t xml:space="preserve">всего </w:t>
            </w:r>
          </w:p>
        </w:tc>
        <w:tc>
          <w:tcPr>
            <w:tcW w:w="1090" w:type="dxa"/>
            <w:noWrap/>
            <w:tcMar>
              <w:top w:w="0" w:type="dxa"/>
              <w:left w:w="0" w:type="dxa"/>
              <w:bottom w:w="0" w:type="dxa"/>
              <w:right w:w="0" w:type="dxa"/>
            </w:tcMar>
          </w:tcPr>
          <w:p w:rsidR="00242776" w:rsidRPr="00242776" w:rsidRDefault="00242776" w:rsidP="00242776">
            <w:pPr>
              <w:widowControl w:val="0"/>
              <w:autoSpaceDE w:val="0"/>
              <w:autoSpaceDN w:val="0"/>
              <w:ind w:right="-148"/>
              <w:rPr>
                <w:sz w:val="22"/>
                <w:szCs w:val="22"/>
              </w:rPr>
            </w:pPr>
            <w:r w:rsidRPr="00242776">
              <w:rPr>
                <w:sz w:val="22"/>
                <w:szCs w:val="22"/>
              </w:rPr>
              <w:t>4337,6</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1576,2</w:t>
            </w:r>
          </w:p>
        </w:tc>
        <w:tc>
          <w:tcPr>
            <w:tcW w:w="992"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1178,4</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1583</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144"/>
          <w:jc w:val="right"/>
        </w:trPr>
        <w:tc>
          <w:tcPr>
            <w:tcW w:w="4447" w:type="dxa"/>
            <w:gridSpan w:val="4"/>
            <w:vMerge/>
          </w:tcPr>
          <w:p w:rsidR="00242776" w:rsidRPr="00242776" w:rsidRDefault="00242776" w:rsidP="00242776">
            <w:pPr>
              <w:rPr>
                <w:rFonts w:eastAsia="Calibri"/>
                <w:sz w:val="22"/>
                <w:szCs w:val="22"/>
                <w:lang w:eastAsia="en-US"/>
              </w:rPr>
            </w:pPr>
          </w:p>
        </w:tc>
        <w:tc>
          <w:tcPr>
            <w:tcW w:w="1560" w:type="dxa"/>
          </w:tcPr>
          <w:p w:rsidR="00242776" w:rsidRPr="00242776" w:rsidRDefault="00242776" w:rsidP="00242776">
            <w:pPr>
              <w:rPr>
                <w:rFonts w:eastAsia="Calibri"/>
                <w:sz w:val="22"/>
                <w:szCs w:val="22"/>
                <w:lang w:eastAsia="en-US"/>
              </w:rPr>
            </w:pPr>
            <w:r w:rsidRPr="00242776">
              <w:rPr>
                <w:rFonts w:eastAsia="Calibri"/>
                <w:sz w:val="22"/>
                <w:szCs w:val="22"/>
                <w:lang w:eastAsia="en-US"/>
              </w:rPr>
              <w:t>бюджет автономного округа</w:t>
            </w:r>
          </w:p>
        </w:tc>
        <w:tc>
          <w:tcPr>
            <w:tcW w:w="1090" w:type="dxa"/>
            <w:noWrap/>
            <w:tcMar>
              <w:top w:w="0" w:type="dxa"/>
              <w:left w:w="0" w:type="dxa"/>
              <w:bottom w:w="0" w:type="dxa"/>
              <w:right w:w="0" w:type="dxa"/>
            </w:tcMar>
          </w:tcPr>
          <w:p w:rsidR="00242776" w:rsidRPr="00242776" w:rsidRDefault="00242776" w:rsidP="00242776">
            <w:pPr>
              <w:widowControl w:val="0"/>
              <w:autoSpaceDE w:val="0"/>
              <w:autoSpaceDN w:val="0"/>
              <w:ind w:right="-148"/>
              <w:rPr>
                <w:sz w:val="22"/>
                <w:szCs w:val="22"/>
              </w:rPr>
            </w:pPr>
            <w:r w:rsidRPr="00242776">
              <w:rPr>
                <w:sz w:val="22"/>
                <w:szCs w:val="22"/>
              </w:rPr>
              <w:t>2168,8</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788,1</w:t>
            </w:r>
          </w:p>
        </w:tc>
        <w:tc>
          <w:tcPr>
            <w:tcW w:w="992"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589,2</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791,5</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r w:rsidR="00242776" w:rsidRPr="00242776" w:rsidTr="004C5123">
        <w:trPr>
          <w:trHeight w:val="144"/>
          <w:jc w:val="right"/>
        </w:trPr>
        <w:tc>
          <w:tcPr>
            <w:tcW w:w="4447" w:type="dxa"/>
            <w:gridSpan w:val="4"/>
            <w:vMerge/>
            <w:hideMark/>
          </w:tcPr>
          <w:p w:rsidR="00242776" w:rsidRPr="00242776" w:rsidRDefault="00242776" w:rsidP="00242776">
            <w:pPr>
              <w:rPr>
                <w:rFonts w:eastAsia="Calibri"/>
                <w:sz w:val="22"/>
                <w:szCs w:val="22"/>
                <w:lang w:eastAsia="en-US"/>
              </w:rPr>
            </w:pPr>
          </w:p>
        </w:tc>
        <w:tc>
          <w:tcPr>
            <w:tcW w:w="1560" w:type="dxa"/>
            <w:hideMark/>
          </w:tcPr>
          <w:p w:rsidR="00242776" w:rsidRPr="00242776" w:rsidRDefault="00242776" w:rsidP="00242776">
            <w:pPr>
              <w:rPr>
                <w:rFonts w:eastAsia="Calibri"/>
                <w:sz w:val="22"/>
                <w:szCs w:val="22"/>
                <w:lang w:eastAsia="en-US"/>
              </w:rPr>
            </w:pPr>
            <w:r w:rsidRPr="00242776">
              <w:rPr>
                <w:rFonts w:eastAsia="Calibri"/>
                <w:sz w:val="22"/>
                <w:szCs w:val="22"/>
                <w:lang w:eastAsia="en-US"/>
              </w:rPr>
              <w:t>бюджет поселений</w:t>
            </w:r>
          </w:p>
        </w:tc>
        <w:tc>
          <w:tcPr>
            <w:tcW w:w="1090" w:type="dxa"/>
            <w:noWrap/>
            <w:tcMar>
              <w:top w:w="0" w:type="dxa"/>
              <w:left w:w="0" w:type="dxa"/>
              <w:bottom w:w="0" w:type="dxa"/>
              <w:right w:w="0" w:type="dxa"/>
            </w:tcMar>
          </w:tcPr>
          <w:p w:rsidR="00242776" w:rsidRPr="00242776" w:rsidRDefault="00242776" w:rsidP="00242776">
            <w:pPr>
              <w:widowControl w:val="0"/>
              <w:autoSpaceDE w:val="0"/>
              <w:autoSpaceDN w:val="0"/>
              <w:ind w:right="-148"/>
              <w:rPr>
                <w:sz w:val="22"/>
                <w:szCs w:val="22"/>
              </w:rPr>
            </w:pPr>
            <w:r w:rsidRPr="00242776">
              <w:rPr>
                <w:sz w:val="22"/>
                <w:szCs w:val="22"/>
              </w:rPr>
              <w:t>2168,8</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788,1</w:t>
            </w:r>
          </w:p>
        </w:tc>
        <w:tc>
          <w:tcPr>
            <w:tcW w:w="992"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589,2</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791,5</w:t>
            </w:r>
          </w:p>
        </w:tc>
        <w:tc>
          <w:tcPr>
            <w:tcW w:w="991" w:type="dxa"/>
            <w:noWrap/>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1" w:type="dxa"/>
            <w:tcMar>
              <w:top w:w="0" w:type="dxa"/>
              <w:left w:w="0" w:type="dxa"/>
              <w:bottom w:w="0" w:type="dxa"/>
              <w:right w:w="0" w:type="dxa"/>
            </w:tcMar>
          </w:tcPr>
          <w:p w:rsidR="00242776" w:rsidRPr="00242776" w:rsidRDefault="00242776" w:rsidP="00242776">
            <w:pPr>
              <w:widowControl w:val="0"/>
              <w:autoSpaceDE w:val="0"/>
              <w:autoSpaceDN w:val="0"/>
              <w:rPr>
                <w:sz w:val="22"/>
                <w:szCs w:val="22"/>
              </w:rPr>
            </w:pPr>
            <w:r w:rsidRPr="00242776">
              <w:rPr>
                <w:sz w:val="22"/>
                <w:szCs w:val="22"/>
              </w:rPr>
              <w:t>0,0</w:t>
            </w:r>
          </w:p>
        </w:tc>
        <w:tc>
          <w:tcPr>
            <w:tcW w:w="992" w:type="dxa"/>
          </w:tcPr>
          <w:p w:rsidR="00242776" w:rsidRPr="00242776" w:rsidRDefault="00242776" w:rsidP="00242776">
            <w:pPr>
              <w:widowControl w:val="0"/>
              <w:autoSpaceDE w:val="0"/>
              <w:autoSpaceDN w:val="0"/>
              <w:rPr>
                <w:sz w:val="22"/>
                <w:szCs w:val="22"/>
              </w:rPr>
            </w:pPr>
            <w:r w:rsidRPr="00242776">
              <w:rPr>
                <w:sz w:val="22"/>
                <w:szCs w:val="22"/>
              </w:rPr>
              <w:t>0,0</w:t>
            </w:r>
          </w:p>
        </w:tc>
        <w:tc>
          <w:tcPr>
            <w:tcW w:w="977" w:type="dxa"/>
          </w:tcPr>
          <w:p w:rsidR="00242776" w:rsidRPr="00242776" w:rsidRDefault="00242776" w:rsidP="00242776">
            <w:pPr>
              <w:widowControl w:val="0"/>
              <w:autoSpaceDE w:val="0"/>
              <w:autoSpaceDN w:val="0"/>
              <w:rPr>
                <w:sz w:val="22"/>
                <w:szCs w:val="22"/>
              </w:rPr>
            </w:pPr>
            <w:r w:rsidRPr="00242776">
              <w:rPr>
                <w:sz w:val="22"/>
                <w:szCs w:val="22"/>
              </w:rPr>
              <w:t>0,0</w:t>
            </w:r>
          </w:p>
        </w:tc>
        <w:tc>
          <w:tcPr>
            <w:tcW w:w="1134" w:type="dxa"/>
          </w:tcPr>
          <w:p w:rsidR="00242776" w:rsidRPr="00242776" w:rsidRDefault="00242776" w:rsidP="00242776">
            <w:pPr>
              <w:widowControl w:val="0"/>
              <w:autoSpaceDE w:val="0"/>
              <w:autoSpaceDN w:val="0"/>
              <w:rPr>
                <w:sz w:val="22"/>
                <w:szCs w:val="22"/>
              </w:rPr>
            </w:pPr>
            <w:r w:rsidRPr="00242776">
              <w:rPr>
                <w:sz w:val="22"/>
                <w:szCs w:val="22"/>
              </w:rPr>
              <w:t>0,0</w:t>
            </w:r>
          </w:p>
        </w:tc>
      </w:tr>
    </w:tbl>
    <w:p w:rsidR="00242776" w:rsidRPr="00242776" w:rsidRDefault="00242776" w:rsidP="00242776">
      <w:pPr>
        <w:widowControl w:val="0"/>
        <w:autoSpaceDE w:val="0"/>
        <w:autoSpaceDN w:val="0"/>
        <w:outlineLvl w:val="1"/>
      </w:pPr>
    </w:p>
    <w:p w:rsidR="00242776" w:rsidRPr="00242776" w:rsidRDefault="00242776" w:rsidP="00242776">
      <w:pPr>
        <w:widowControl w:val="0"/>
        <w:autoSpaceDE w:val="0"/>
        <w:autoSpaceDN w:val="0"/>
        <w:jc w:val="right"/>
        <w:outlineLvl w:val="1"/>
      </w:pPr>
    </w:p>
    <w:p w:rsidR="00242776" w:rsidRPr="00242776" w:rsidRDefault="00242776" w:rsidP="00242776">
      <w:pPr>
        <w:widowControl w:val="0"/>
        <w:autoSpaceDE w:val="0"/>
        <w:autoSpaceDN w:val="0"/>
        <w:jc w:val="right"/>
        <w:outlineLvl w:val="1"/>
      </w:pPr>
    </w:p>
    <w:p w:rsidR="00242776" w:rsidRPr="00242776" w:rsidRDefault="00242776" w:rsidP="00242776">
      <w:pPr>
        <w:widowControl w:val="0"/>
        <w:autoSpaceDE w:val="0"/>
        <w:autoSpaceDN w:val="0"/>
        <w:jc w:val="right"/>
        <w:outlineLvl w:val="1"/>
      </w:pPr>
    </w:p>
    <w:p w:rsidR="00242776" w:rsidRPr="00242776" w:rsidRDefault="00242776" w:rsidP="00242776">
      <w:pPr>
        <w:widowControl w:val="0"/>
        <w:autoSpaceDE w:val="0"/>
        <w:autoSpaceDN w:val="0"/>
        <w:jc w:val="right"/>
        <w:outlineLvl w:val="1"/>
      </w:pPr>
    </w:p>
    <w:p w:rsidR="00242776" w:rsidRDefault="00242776" w:rsidP="00242776">
      <w:pPr>
        <w:widowControl w:val="0"/>
        <w:autoSpaceDE w:val="0"/>
        <w:autoSpaceDN w:val="0"/>
        <w:jc w:val="right"/>
        <w:outlineLvl w:val="1"/>
      </w:pPr>
    </w:p>
    <w:p w:rsidR="00A72915" w:rsidRDefault="00A72915" w:rsidP="00242776">
      <w:pPr>
        <w:widowControl w:val="0"/>
        <w:autoSpaceDE w:val="0"/>
        <w:autoSpaceDN w:val="0"/>
        <w:jc w:val="right"/>
        <w:outlineLvl w:val="1"/>
      </w:pPr>
    </w:p>
    <w:p w:rsidR="00A72915" w:rsidRDefault="00A72915" w:rsidP="00242776">
      <w:pPr>
        <w:widowControl w:val="0"/>
        <w:autoSpaceDE w:val="0"/>
        <w:autoSpaceDN w:val="0"/>
        <w:jc w:val="right"/>
        <w:outlineLvl w:val="1"/>
      </w:pPr>
    </w:p>
    <w:p w:rsidR="00A72915" w:rsidRDefault="00A72915" w:rsidP="00242776">
      <w:pPr>
        <w:widowControl w:val="0"/>
        <w:autoSpaceDE w:val="0"/>
        <w:autoSpaceDN w:val="0"/>
        <w:jc w:val="right"/>
        <w:outlineLvl w:val="1"/>
      </w:pPr>
    </w:p>
    <w:p w:rsidR="00A72915" w:rsidRDefault="00A72915" w:rsidP="00242776">
      <w:pPr>
        <w:widowControl w:val="0"/>
        <w:autoSpaceDE w:val="0"/>
        <w:autoSpaceDN w:val="0"/>
        <w:jc w:val="right"/>
        <w:outlineLvl w:val="1"/>
      </w:pPr>
    </w:p>
    <w:p w:rsidR="00A72915" w:rsidRDefault="00A72915" w:rsidP="00242776">
      <w:pPr>
        <w:widowControl w:val="0"/>
        <w:autoSpaceDE w:val="0"/>
        <w:autoSpaceDN w:val="0"/>
        <w:jc w:val="right"/>
        <w:outlineLvl w:val="1"/>
      </w:pPr>
    </w:p>
    <w:p w:rsidR="00A72915" w:rsidRDefault="00A72915" w:rsidP="00242776">
      <w:pPr>
        <w:widowControl w:val="0"/>
        <w:autoSpaceDE w:val="0"/>
        <w:autoSpaceDN w:val="0"/>
        <w:jc w:val="right"/>
        <w:outlineLvl w:val="1"/>
      </w:pPr>
    </w:p>
    <w:p w:rsidR="00A72915" w:rsidRDefault="00A72915" w:rsidP="00242776">
      <w:pPr>
        <w:widowControl w:val="0"/>
        <w:autoSpaceDE w:val="0"/>
        <w:autoSpaceDN w:val="0"/>
        <w:jc w:val="right"/>
        <w:outlineLvl w:val="1"/>
      </w:pPr>
    </w:p>
    <w:p w:rsidR="00A72915" w:rsidRDefault="00A72915" w:rsidP="00242776">
      <w:pPr>
        <w:widowControl w:val="0"/>
        <w:autoSpaceDE w:val="0"/>
        <w:autoSpaceDN w:val="0"/>
        <w:jc w:val="right"/>
        <w:outlineLvl w:val="1"/>
      </w:pPr>
    </w:p>
    <w:p w:rsidR="00A72915" w:rsidRDefault="00A72915" w:rsidP="00242776">
      <w:pPr>
        <w:widowControl w:val="0"/>
        <w:autoSpaceDE w:val="0"/>
        <w:autoSpaceDN w:val="0"/>
        <w:jc w:val="right"/>
        <w:outlineLvl w:val="1"/>
      </w:pPr>
    </w:p>
    <w:p w:rsidR="00A72915" w:rsidRDefault="00A72915" w:rsidP="00242776">
      <w:pPr>
        <w:widowControl w:val="0"/>
        <w:autoSpaceDE w:val="0"/>
        <w:autoSpaceDN w:val="0"/>
        <w:jc w:val="right"/>
        <w:outlineLvl w:val="1"/>
      </w:pPr>
    </w:p>
    <w:p w:rsidR="00A72915" w:rsidRPr="00242776" w:rsidRDefault="00A72915" w:rsidP="00242776">
      <w:pPr>
        <w:widowControl w:val="0"/>
        <w:autoSpaceDE w:val="0"/>
        <w:autoSpaceDN w:val="0"/>
        <w:jc w:val="right"/>
        <w:outlineLvl w:val="1"/>
      </w:pPr>
    </w:p>
    <w:p w:rsidR="00242776" w:rsidRPr="00242776" w:rsidRDefault="00242776" w:rsidP="00242776">
      <w:pPr>
        <w:widowControl w:val="0"/>
        <w:autoSpaceDE w:val="0"/>
        <w:autoSpaceDN w:val="0"/>
        <w:jc w:val="right"/>
        <w:outlineLvl w:val="1"/>
      </w:pPr>
      <w:r w:rsidRPr="00242776">
        <w:lastRenderedPageBreak/>
        <w:t>Таблица 3</w:t>
      </w:r>
    </w:p>
    <w:p w:rsidR="00242776" w:rsidRPr="00242776" w:rsidRDefault="00242776" w:rsidP="00242776">
      <w:pPr>
        <w:widowControl w:val="0"/>
        <w:autoSpaceDE w:val="0"/>
        <w:autoSpaceDN w:val="0"/>
        <w:adjustRightInd w:val="0"/>
        <w:ind w:firstLine="720"/>
        <w:jc w:val="right"/>
        <w:outlineLvl w:val="1"/>
      </w:pPr>
    </w:p>
    <w:p w:rsidR="00242776" w:rsidRPr="00242776" w:rsidRDefault="00242776" w:rsidP="00242776">
      <w:pPr>
        <w:jc w:val="center"/>
        <w:rPr>
          <w:b/>
        </w:rPr>
      </w:pPr>
      <w:r w:rsidRPr="00242776">
        <w:rPr>
          <w:b/>
        </w:rPr>
        <w:t>Направление мероприятий муниципальной программы</w:t>
      </w:r>
    </w:p>
    <w:p w:rsidR="00242776" w:rsidRPr="00242776" w:rsidRDefault="00242776" w:rsidP="00242776">
      <w:pPr>
        <w:jc w:val="cente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3830"/>
        <w:gridCol w:w="7655"/>
        <w:gridCol w:w="2010"/>
      </w:tblGrid>
      <w:tr w:rsidR="00242776" w:rsidRPr="00242776" w:rsidTr="004C5123">
        <w:trPr>
          <w:trHeight w:val="1036"/>
        </w:trPr>
        <w:tc>
          <w:tcPr>
            <w:tcW w:w="959" w:type="dxa"/>
            <w:tcBorders>
              <w:bottom w:val="single" w:sz="4" w:space="0" w:color="auto"/>
            </w:tcBorders>
            <w:hideMark/>
          </w:tcPr>
          <w:p w:rsidR="00242776" w:rsidRPr="00242776" w:rsidRDefault="00242776" w:rsidP="00242776">
            <w:pPr>
              <w:jc w:val="center"/>
              <w:rPr>
                <w:b/>
                <w:sz w:val="24"/>
                <w:szCs w:val="24"/>
              </w:rPr>
            </w:pPr>
            <w:r w:rsidRPr="00242776">
              <w:rPr>
                <w:b/>
                <w:sz w:val="24"/>
                <w:szCs w:val="24"/>
              </w:rPr>
              <w:t>№ п/п</w:t>
            </w:r>
          </w:p>
        </w:tc>
        <w:tc>
          <w:tcPr>
            <w:tcW w:w="3830" w:type="dxa"/>
            <w:tcBorders>
              <w:bottom w:val="single" w:sz="4" w:space="0" w:color="auto"/>
            </w:tcBorders>
            <w:hideMark/>
          </w:tcPr>
          <w:p w:rsidR="00242776" w:rsidRPr="00242776" w:rsidRDefault="00242776" w:rsidP="00242776">
            <w:pPr>
              <w:jc w:val="center"/>
              <w:rPr>
                <w:b/>
                <w:sz w:val="24"/>
                <w:szCs w:val="24"/>
              </w:rPr>
            </w:pPr>
            <w:r w:rsidRPr="00242776">
              <w:rPr>
                <w:b/>
                <w:sz w:val="24"/>
                <w:szCs w:val="24"/>
              </w:rPr>
              <w:t>Наименование мероприятия</w:t>
            </w:r>
          </w:p>
          <w:p w:rsidR="00242776" w:rsidRPr="00242776" w:rsidRDefault="00242776" w:rsidP="00242776">
            <w:pPr>
              <w:jc w:val="center"/>
              <w:rPr>
                <w:b/>
                <w:sz w:val="24"/>
                <w:szCs w:val="24"/>
              </w:rPr>
            </w:pPr>
          </w:p>
        </w:tc>
        <w:tc>
          <w:tcPr>
            <w:tcW w:w="7655" w:type="dxa"/>
          </w:tcPr>
          <w:p w:rsidR="00242776" w:rsidRPr="00242776" w:rsidRDefault="00242776" w:rsidP="00242776">
            <w:pPr>
              <w:jc w:val="center"/>
              <w:rPr>
                <w:b/>
                <w:sz w:val="24"/>
                <w:szCs w:val="24"/>
              </w:rPr>
            </w:pPr>
            <w:r w:rsidRPr="00242776">
              <w:rPr>
                <w:b/>
                <w:sz w:val="24"/>
                <w:szCs w:val="24"/>
              </w:rPr>
              <w:t>Направления расходов</w:t>
            </w:r>
          </w:p>
          <w:p w:rsidR="00242776" w:rsidRPr="00242776" w:rsidRDefault="00242776" w:rsidP="00242776">
            <w:pPr>
              <w:jc w:val="center"/>
              <w:rPr>
                <w:b/>
                <w:sz w:val="24"/>
                <w:szCs w:val="24"/>
              </w:rPr>
            </w:pPr>
          </w:p>
        </w:tc>
        <w:tc>
          <w:tcPr>
            <w:tcW w:w="2010" w:type="dxa"/>
            <w:tcBorders>
              <w:bottom w:val="single" w:sz="4" w:space="0" w:color="auto"/>
            </w:tcBorders>
            <w:hideMark/>
          </w:tcPr>
          <w:p w:rsidR="00242776" w:rsidRPr="00242776" w:rsidRDefault="00242776" w:rsidP="00242776">
            <w:pPr>
              <w:jc w:val="center"/>
              <w:rPr>
                <w:b/>
                <w:sz w:val="24"/>
                <w:szCs w:val="24"/>
              </w:rPr>
            </w:pPr>
            <w:r w:rsidRPr="00242776">
              <w:rPr>
                <w:b/>
                <w:sz w:val="24"/>
                <w:szCs w:val="24"/>
              </w:rPr>
              <w:t>Наименование порядка, номер приложения</w:t>
            </w:r>
          </w:p>
          <w:p w:rsidR="00242776" w:rsidRPr="00242776" w:rsidRDefault="00242776" w:rsidP="00242776">
            <w:pPr>
              <w:jc w:val="center"/>
              <w:rPr>
                <w:b/>
                <w:sz w:val="24"/>
                <w:szCs w:val="24"/>
              </w:rPr>
            </w:pPr>
            <w:r w:rsidRPr="00242776">
              <w:rPr>
                <w:b/>
                <w:sz w:val="24"/>
                <w:szCs w:val="24"/>
              </w:rPr>
              <w:t>(при наличии)</w:t>
            </w:r>
          </w:p>
        </w:tc>
      </w:tr>
      <w:tr w:rsidR="00242776" w:rsidRPr="00242776" w:rsidTr="004C5123">
        <w:trPr>
          <w:trHeight w:val="344"/>
        </w:trPr>
        <w:tc>
          <w:tcPr>
            <w:tcW w:w="959" w:type="dxa"/>
            <w:hideMark/>
          </w:tcPr>
          <w:p w:rsidR="00242776" w:rsidRPr="00242776" w:rsidRDefault="00242776" w:rsidP="00242776">
            <w:pPr>
              <w:jc w:val="center"/>
              <w:rPr>
                <w:sz w:val="24"/>
                <w:szCs w:val="24"/>
              </w:rPr>
            </w:pPr>
            <w:r w:rsidRPr="00242776">
              <w:rPr>
                <w:sz w:val="24"/>
                <w:szCs w:val="24"/>
              </w:rPr>
              <w:t>1</w:t>
            </w:r>
          </w:p>
        </w:tc>
        <w:tc>
          <w:tcPr>
            <w:tcW w:w="3830" w:type="dxa"/>
            <w:hideMark/>
          </w:tcPr>
          <w:p w:rsidR="00242776" w:rsidRPr="00242776" w:rsidRDefault="00242776" w:rsidP="00242776">
            <w:pPr>
              <w:jc w:val="center"/>
              <w:rPr>
                <w:sz w:val="24"/>
                <w:szCs w:val="24"/>
              </w:rPr>
            </w:pPr>
            <w:r w:rsidRPr="00242776">
              <w:rPr>
                <w:sz w:val="24"/>
                <w:szCs w:val="24"/>
              </w:rPr>
              <w:t>2</w:t>
            </w:r>
          </w:p>
        </w:tc>
        <w:tc>
          <w:tcPr>
            <w:tcW w:w="7655" w:type="dxa"/>
            <w:hideMark/>
          </w:tcPr>
          <w:p w:rsidR="00242776" w:rsidRPr="00242776" w:rsidRDefault="00242776" w:rsidP="00242776">
            <w:pPr>
              <w:jc w:val="center"/>
              <w:rPr>
                <w:sz w:val="24"/>
                <w:szCs w:val="24"/>
              </w:rPr>
            </w:pPr>
            <w:r w:rsidRPr="00242776">
              <w:rPr>
                <w:sz w:val="24"/>
                <w:szCs w:val="24"/>
              </w:rPr>
              <w:t>3</w:t>
            </w:r>
          </w:p>
        </w:tc>
        <w:tc>
          <w:tcPr>
            <w:tcW w:w="2010" w:type="dxa"/>
            <w:hideMark/>
          </w:tcPr>
          <w:p w:rsidR="00242776" w:rsidRPr="00242776" w:rsidRDefault="00242776" w:rsidP="00242776">
            <w:pPr>
              <w:jc w:val="center"/>
              <w:rPr>
                <w:sz w:val="24"/>
                <w:szCs w:val="24"/>
              </w:rPr>
            </w:pPr>
            <w:r w:rsidRPr="00242776">
              <w:rPr>
                <w:sz w:val="24"/>
                <w:szCs w:val="24"/>
              </w:rPr>
              <w:t>4</w:t>
            </w:r>
          </w:p>
        </w:tc>
      </w:tr>
      <w:tr w:rsidR="00242776" w:rsidRPr="00242776" w:rsidTr="004C5123">
        <w:trPr>
          <w:trHeight w:val="359"/>
        </w:trPr>
        <w:tc>
          <w:tcPr>
            <w:tcW w:w="14454" w:type="dxa"/>
            <w:gridSpan w:val="4"/>
          </w:tcPr>
          <w:p w:rsidR="00242776" w:rsidRPr="00A72915" w:rsidRDefault="00242776" w:rsidP="00242776">
            <w:pPr>
              <w:jc w:val="center"/>
              <w:rPr>
                <w:b/>
                <w:sz w:val="24"/>
                <w:szCs w:val="24"/>
              </w:rPr>
            </w:pPr>
            <w:r w:rsidRPr="00A72915">
              <w:rPr>
                <w:rFonts w:eastAsia="Calibri"/>
                <w:b/>
                <w:sz w:val="24"/>
                <w:szCs w:val="24"/>
                <w:lang w:eastAsia="en-US"/>
              </w:rPr>
              <w:t>Цель: совершенствование системы социальной профилактики правонарушений, повышение уровня правовой грамотности для формирования правосознания жителей Нижневартовского района</w:t>
            </w:r>
          </w:p>
        </w:tc>
      </w:tr>
      <w:tr w:rsidR="00242776" w:rsidRPr="00242776" w:rsidTr="004C5123">
        <w:trPr>
          <w:trHeight w:val="367"/>
        </w:trPr>
        <w:tc>
          <w:tcPr>
            <w:tcW w:w="14454" w:type="dxa"/>
            <w:gridSpan w:val="4"/>
          </w:tcPr>
          <w:p w:rsidR="00242776" w:rsidRPr="00A72915" w:rsidRDefault="00A72915" w:rsidP="00242776">
            <w:pPr>
              <w:jc w:val="center"/>
              <w:rPr>
                <w:b/>
                <w:sz w:val="24"/>
                <w:szCs w:val="24"/>
              </w:rPr>
            </w:pPr>
            <w:r>
              <w:rPr>
                <w:b/>
                <w:sz w:val="24"/>
                <w:szCs w:val="24"/>
              </w:rPr>
              <w:t>Задача</w:t>
            </w:r>
            <w:r w:rsidR="00242776" w:rsidRPr="00A72915">
              <w:rPr>
                <w:b/>
                <w:sz w:val="24"/>
                <w:szCs w:val="24"/>
              </w:rPr>
              <w:t>:</w:t>
            </w:r>
            <w:r w:rsidR="00242776" w:rsidRPr="00A72915">
              <w:rPr>
                <w:rFonts w:eastAsia="Calibri"/>
                <w:b/>
                <w:sz w:val="24"/>
                <w:szCs w:val="24"/>
                <w:lang w:eastAsia="en-US"/>
              </w:rPr>
              <w:t>создание и совершенствование условий для профилактики и обеспечения общественного порядка</w:t>
            </w:r>
          </w:p>
        </w:tc>
      </w:tr>
      <w:tr w:rsidR="00242776" w:rsidRPr="00242776" w:rsidTr="004C5123">
        <w:tc>
          <w:tcPr>
            <w:tcW w:w="959" w:type="dxa"/>
            <w:hideMark/>
          </w:tcPr>
          <w:p w:rsidR="00242776" w:rsidRPr="00242776" w:rsidRDefault="00242776" w:rsidP="00242776">
            <w:pPr>
              <w:jc w:val="center"/>
              <w:rPr>
                <w:sz w:val="24"/>
                <w:szCs w:val="24"/>
              </w:rPr>
            </w:pPr>
            <w:r w:rsidRPr="00242776">
              <w:rPr>
                <w:sz w:val="24"/>
                <w:szCs w:val="24"/>
              </w:rPr>
              <w:t>1.1.</w:t>
            </w:r>
          </w:p>
        </w:tc>
        <w:tc>
          <w:tcPr>
            <w:tcW w:w="3830" w:type="dxa"/>
          </w:tcPr>
          <w:p w:rsidR="00242776" w:rsidRPr="00242776" w:rsidRDefault="00242776" w:rsidP="00242776">
            <w:pPr>
              <w:widowControl w:val="0"/>
              <w:autoSpaceDE w:val="0"/>
              <w:autoSpaceDN w:val="0"/>
              <w:adjustRightInd w:val="0"/>
              <w:jc w:val="both"/>
              <w:rPr>
                <w:sz w:val="24"/>
                <w:szCs w:val="24"/>
              </w:rPr>
            </w:pPr>
            <w:r w:rsidRPr="00242776">
              <w:rPr>
                <w:sz w:val="24"/>
                <w:szCs w:val="24"/>
              </w:rPr>
              <w:t>Создание условий для профилактики правонарушений</w:t>
            </w:r>
          </w:p>
        </w:tc>
        <w:tc>
          <w:tcPr>
            <w:tcW w:w="7655" w:type="dxa"/>
          </w:tcPr>
          <w:p w:rsidR="00242776" w:rsidRPr="00242776" w:rsidRDefault="00A72915" w:rsidP="00242776">
            <w:pPr>
              <w:jc w:val="both"/>
              <w:rPr>
                <w:rFonts w:eastAsia="Calibri"/>
                <w:sz w:val="24"/>
                <w:szCs w:val="24"/>
                <w:lang w:eastAsia="en-US"/>
              </w:rPr>
            </w:pPr>
            <w:r>
              <w:rPr>
                <w:rFonts w:eastAsia="Calibri"/>
                <w:sz w:val="24"/>
                <w:szCs w:val="24"/>
                <w:lang w:eastAsia="en-US"/>
              </w:rPr>
              <w:t>м</w:t>
            </w:r>
            <w:r w:rsidR="00242776" w:rsidRPr="00242776">
              <w:rPr>
                <w:rFonts w:eastAsia="Calibri"/>
                <w:sz w:val="24"/>
                <w:szCs w:val="24"/>
                <w:lang w:eastAsia="en-US"/>
              </w:rPr>
              <w:t xml:space="preserve">атериально-техническое обеспечение деятельности народных дружин, материальное стимулирование, личное страхование народных дружинников, участвующих в охране общественного порядка </w:t>
            </w:r>
          </w:p>
          <w:p w:rsidR="00242776" w:rsidRPr="00242776" w:rsidRDefault="00242776" w:rsidP="00242776">
            <w:pPr>
              <w:jc w:val="both"/>
              <w:rPr>
                <w:rFonts w:eastAsia="Calibri"/>
                <w:sz w:val="24"/>
                <w:szCs w:val="24"/>
                <w:lang w:eastAsia="en-US"/>
              </w:rPr>
            </w:pPr>
          </w:p>
        </w:tc>
        <w:tc>
          <w:tcPr>
            <w:tcW w:w="2010" w:type="dxa"/>
          </w:tcPr>
          <w:p w:rsidR="00242776" w:rsidRPr="00242776" w:rsidRDefault="00242776" w:rsidP="00242776">
            <w:pPr>
              <w:jc w:val="center"/>
              <w:rPr>
                <w:sz w:val="24"/>
                <w:szCs w:val="24"/>
              </w:rPr>
            </w:pPr>
            <w:r w:rsidRPr="00242776">
              <w:rPr>
                <w:sz w:val="24"/>
                <w:szCs w:val="24"/>
              </w:rPr>
              <w:t>-</w:t>
            </w:r>
          </w:p>
        </w:tc>
      </w:tr>
      <w:tr w:rsidR="00242776" w:rsidRPr="00242776" w:rsidTr="004C5123">
        <w:trPr>
          <w:trHeight w:val="328"/>
        </w:trPr>
        <w:tc>
          <w:tcPr>
            <w:tcW w:w="959" w:type="dxa"/>
          </w:tcPr>
          <w:p w:rsidR="00242776" w:rsidRPr="00242776" w:rsidRDefault="00242776" w:rsidP="00242776">
            <w:pPr>
              <w:jc w:val="center"/>
              <w:rPr>
                <w:sz w:val="24"/>
                <w:szCs w:val="24"/>
              </w:rPr>
            </w:pPr>
            <w:r w:rsidRPr="00242776">
              <w:rPr>
                <w:sz w:val="24"/>
                <w:szCs w:val="24"/>
              </w:rPr>
              <w:t>1.2.</w:t>
            </w:r>
          </w:p>
        </w:tc>
        <w:tc>
          <w:tcPr>
            <w:tcW w:w="3830" w:type="dxa"/>
          </w:tcPr>
          <w:p w:rsidR="00242776" w:rsidRPr="00242776" w:rsidRDefault="00242776" w:rsidP="00242776">
            <w:pPr>
              <w:jc w:val="both"/>
              <w:rPr>
                <w:sz w:val="24"/>
                <w:szCs w:val="24"/>
              </w:rPr>
            </w:pPr>
            <w:r w:rsidRPr="00242776">
              <w:rPr>
                <w:sz w:val="24"/>
                <w:szCs w:val="24"/>
              </w:rPr>
              <w:t>Обеспечение функционирования и развития систем видеонаблюдения в сфере общественного порядка</w:t>
            </w:r>
          </w:p>
        </w:tc>
        <w:tc>
          <w:tcPr>
            <w:tcW w:w="7655" w:type="dxa"/>
          </w:tcPr>
          <w:p w:rsidR="00242776" w:rsidRPr="00242776" w:rsidRDefault="00242776" w:rsidP="00242776">
            <w:pPr>
              <w:jc w:val="both"/>
              <w:rPr>
                <w:sz w:val="24"/>
                <w:szCs w:val="24"/>
              </w:rPr>
            </w:pPr>
            <w:r w:rsidRPr="00242776">
              <w:rPr>
                <w:rFonts w:eastAsia="Calibri"/>
                <w:sz w:val="24"/>
                <w:szCs w:val="24"/>
                <w:lang w:eastAsia="en-US"/>
              </w:rPr>
              <w:t>обеспечение функционирования и развития систем видеонаблюдения в сфере общественного порядка в городских и сельских поселениях района</w:t>
            </w:r>
          </w:p>
        </w:tc>
        <w:tc>
          <w:tcPr>
            <w:tcW w:w="2010" w:type="dxa"/>
          </w:tcPr>
          <w:p w:rsidR="00242776" w:rsidRPr="00242776" w:rsidRDefault="00242776" w:rsidP="00242776">
            <w:pPr>
              <w:jc w:val="center"/>
              <w:rPr>
                <w:sz w:val="24"/>
                <w:szCs w:val="24"/>
                <w:highlight w:val="yellow"/>
              </w:rPr>
            </w:pPr>
            <w:r w:rsidRPr="00242776">
              <w:rPr>
                <w:sz w:val="24"/>
                <w:szCs w:val="24"/>
              </w:rPr>
              <w:t>-</w:t>
            </w:r>
          </w:p>
        </w:tc>
      </w:tr>
    </w:tbl>
    <w:p w:rsidR="00242776" w:rsidRPr="00242776" w:rsidRDefault="00242776" w:rsidP="00242776">
      <w:pPr>
        <w:widowControl w:val="0"/>
        <w:autoSpaceDE w:val="0"/>
        <w:autoSpaceDN w:val="0"/>
        <w:jc w:val="right"/>
        <w:outlineLvl w:val="1"/>
      </w:pPr>
    </w:p>
    <w:p w:rsidR="00242776" w:rsidRPr="00242776" w:rsidRDefault="00242776" w:rsidP="00242776">
      <w:pPr>
        <w:widowControl w:val="0"/>
        <w:autoSpaceDE w:val="0"/>
        <w:autoSpaceDN w:val="0"/>
        <w:jc w:val="right"/>
        <w:outlineLvl w:val="1"/>
      </w:pPr>
    </w:p>
    <w:p w:rsidR="00242776" w:rsidRPr="00242776" w:rsidRDefault="00242776" w:rsidP="00242776">
      <w:pPr>
        <w:widowControl w:val="0"/>
        <w:autoSpaceDE w:val="0"/>
        <w:autoSpaceDN w:val="0"/>
        <w:jc w:val="right"/>
        <w:outlineLvl w:val="1"/>
      </w:pPr>
    </w:p>
    <w:p w:rsidR="00242776" w:rsidRPr="00242776" w:rsidRDefault="00242776" w:rsidP="00242776">
      <w:pPr>
        <w:widowControl w:val="0"/>
        <w:autoSpaceDE w:val="0"/>
        <w:autoSpaceDN w:val="0"/>
        <w:jc w:val="right"/>
        <w:outlineLvl w:val="1"/>
      </w:pPr>
    </w:p>
    <w:p w:rsidR="00242776" w:rsidRPr="00242776" w:rsidRDefault="00242776" w:rsidP="00242776">
      <w:pPr>
        <w:widowControl w:val="0"/>
        <w:autoSpaceDE w:val="0"/>
        <w:autoSpaceDN w:val="0"/>
        <w:jc w:val="right"/>
        <w:outlineLvl w:val="1"/>
      </w:pPr>
    </w:p>
    <w:p w:rsidR="00242776" w:rsidRPr="00242776" w:rsidRDefault="00242776" w:rsidP="00242776">
      <w:pPr>
        <w:widowControl w:val="0"/>
        <w:autoSpaceDE w:val="0"/>
        <w:autoSpaceDN w:val="0"/>
        <w:jc w:val="right"/>
        <w:outlineLvl w:val="1"/>
      </w:pPr>
    </w:p>
    <w:p w:rsidR="00242776" w:rsidRPr="00242776" w:rsidRDefault="00242776" w:rsidP="00242776">
      <w:pPr>
        <w:widowControl w:val="0"/>
        <w:autoSpaceDE w:val="0"/>
        <w:autoSpaceDN w:val="0"/>
        <w:jc w:val="right"/>
        <w:outlineLvl w:val="1"/>
      </w:pPr>
    </w:p>
    <w:p w:rsidR="00242776" w:rsidRPr="00242776" w:rsidRDefault="00242776" w:rsidP="00242776">
      <w:pPr>
        <w:widowControl w:val="0"/>
        <w:autoSpaceDE w:val="0"/>
        <w:autoSpaceDN w:val="0"/>
        <w:jc w:val="right"/>
        <w:outlineLvl w:val="1"/>
      </w:pPr>
    </w:p>
    <w:p w:rsidR="00242776" w:rsidRPr="00242776" w:rsidRDefault="00242776" w:rsidP="00242776">
      <w:pPr>
        <w:widowControl w:val="0"/>
        <w:autoSpaceDE w:val="0"/>
        <w:autoSpaceDN w:val="0"/>
        <w:outlineLvl w:val="1"/>
      </w:pPr>
    </w:p>
    <w:p w:rsidR="00242776" w:rsidRDefault="00242776" w:rsidP="00242776">
      <w:pPr>
        <w:widowControl w:val="0"/>
        <w:autoSpaceDE w:val="0"/>
        <w:autoSpaceDN w:val="0"/>
        <w:jc w:val="right"/>
        <w:outlineLvl w:val="1"/>
      </w:pPr>
    </w:p>
    <w:p w:rsidR="00A72915" w:rsidRDefault="00A72915" w:rsidP="00242776">
      <w:pPr>
        <w:widowControl w:val="0"/>
        <w:autoSpaceDE w:val="0"/>
        <w:autoSpaceDN w:val="0"/>
        <w:jc w:val="right"/>
        <w:outlineLvl w:val="1"/>
      </w:pPr>
    </w:p>
    <w:p w:rsidR="00A72915" w:rsidRPr="00242776" w:rsidRDefault="00A72915" w:rsidP="00242776">
      <w:pPr>
        <w:widowControl w:val="0"/>
        <w:autoSpaceDE w:val="0"/>
        <w:autoSpaceDN w:val="0"/>
        <w:jc w:val="right"/>
        <w:outlineLvl w:val="1"/>
      </w:pPr>
    </w:p>
    <w:p w:rsidR="00242776" w:rsidRPr="00242776" w:rsidRDefault="00242776" w:rsidP="00242776">
      <w:pPr>
        <w:widowControl w:val="0"/>
        <w:autoSpaceDE w:val="0"/>
        <w:autoSpaceDN w:val="0"/>
        <w:adjustRightInd w:val="0"/>
        <w:ind w:firstLine="720"/>
        <w:jc w:val="right"/>
        <w:outlineLvl w:val="1"/>
      </w:pPr>
      <w:r w:rsidRPr="00242776">
        <w:lastRenderedPageBreak/>
        <w:t>Таблица 4</w:t>
      </w:r>
    </w:p>
    <w:p w:rsidR="00A72915" w:rsidRDefault="00A72915" w:rsidP="00242776">
      <w:pPr>
        <w:widowControl w:val="0"/>
        <w:autoSpaceDE w:val="0"/>
        <w:autoSpaceDN w:val="0"/>
        <w:jc w:val="center"/>
        <w:rPr>
          <w:b/>
        </w:rPr>
      </w:pPr>
    </w:p>
    <w:p w:rsidR="00242776" w:rsidRPr="00242776" w:rsidRDefault="00242776" w:rsidP="00242776">
      <w:pPr>
        <w:widowControl w:val="0"/>
        <w:autoSpaceDE w:val="0"/>
        <w:autoSpaceDN w:val="0"/>
        <w:jc w:val="center"/>
        <w:rPr>
          <w:b/>
        </w:rPr>
      </w:pPr>
      <w:r w:rsidRPr="00242776">
        <w:rPr>
          <w:b/>
        </w:rPr>
        <w:t>Перечень возможных рисков при реализации муниципальной программы и мер по их преодолению</w:t>
      </w:r>
    </w:p>
    <w:p w:rsidR="00242776" w:rsidRPr="00242776" w:rsidRDefault="00242776" w:rsidP="00242776">
      <w:pPr>
        <w:widowControl w:val="0"/>
        <w:autoSpaceDE w:val="0"/>
        <w:autoSpaceDN w:val="0"/>
        <w:jc w:val="center"/>
        <w:rPr>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5271"/>
        <w:gridCol w:w="8521"/>
      </w:tblGrid>
      <w:tr w:rsidR="00242776" w:rsidRPr="00242776" w:rsidTr="004C5123">
        <w:trPr>
          <w:trHeight w:val="323"/>
          <w:jc w:val="center"/>
        </w:trPr>
        <w:tc>
          <w:tcPr>
            <w:tcW w:w="1080" w:type="dxa"/>
            <w:shd w:val="clear" w:color="auto" w:fill="auto"/>
          </w:tcPr>
          <w:p w:rsidR="00242776" w:rsidRPr="00242776" w:rsidRDefault="00242776" w:rsidP="00242776">
            <w:pPr>
              <w:jc w:val="center"/>
              <w:rPr>
                <w:b/>
                <w:sz w:val="24"/>
                <w:szCs w:val="24"/>
              </w:rPr>
            </w:pPr>
            <w:r w:rsidRPr="00242776">
              <w:rPr>
                <w:b/>
                <w:sz w:val="24"/>
                <w:szCs w:val="24"/>
              </w:rPr>
              <w:t>№ п/п</w:t>
            </w:r>
          </w:p>
        </w:tc>
        <w:tc>
          <w:tcPr>
            <w:tcW w:w="5271" w:type="dxa"/>
            <w:shd w:val="clear" w:color="auto" w:fill="auto"/>
          </w:tcPr>
          <w:p w:rsidR="00242776" w:rsidRPr="00242776" w:rsidRDefault="00242776" w:rsidP="00242776">
            <w:pPr>
              <w:jc w:val="center"/>
              <w:rPr>
                <w:b/>
                <w:sz w:val="24"/>
                <w:szCs w:val="24"/>
              </w:rPr>
            </w:pPr>
            <w:r w:rsidRPr="00242776">
              <w:rPr>
                <w:b/>
                <w:sz w:val="24"/>
                <w:szCs w:val="24"/>
              </w:rPr>
              <w:t>Описание риска</w:t>
            </w:r>
          </w:p>
        </w:tc>
        <w:tc>
          <w:tcPr>
            <w:tcW w:w="8521" w:type="dxa"/>
            <w:shd w:val="clear" w:color="auto" w:fill="auto"/>
          </w:tcPr>
          <w:p w:rsidR="00242776" w:rsidRPr="00242776" w:rsidRDefault="00242776" w:rsidP="00242776">
            <w:pPr>
              <w:jc w:val="center"/>
              <w:rPr>
                <w:b/>
                <w:sz w:val="24"/>
                <w:szCs w:val="24"/>
              </w:rPr>
            </w:pPr>
            <w:r w:rsidRPr="00242776">
              <w:rPr>
                <w:b/>
                <w:sz w:val="24"/>
                <w:szCs w:val="24"/>
              </w:rPr>
              <w:t>Меры по преодолению рисков</w:t>
            </w:r>
          </w:p>
        </w:tc>
      </w:tr>
      <w:tr w:rsidR="00242776" w:rsidRPr="00242776" w:rsidTr="004C5123">
        <w:trPr>
          <w:jc w:val="center"/>
        </w:trPr>
        <w:tc>
          <w:tcPr>
            <w:tcW w:w="1080" w:type="dxa"/>
            <w:shd w:val="clear" w:color="auto" w:fill="auto"/>
          </w:tcPr>
          <w:p w:rsidR="00242776" w:rsidRPr="00242776" w:rsidRDefault="00242776" w:rsidP="00242776">
            <w:pPr>
              <w:jc w:val="center"/>
              <w:rPr>
                <w:sz w:val="24"/>
                <w:szCs w:val="24"/>
              </w:rPr>
            </w:pPr>
            <w:r w:rsidRPr="00242776">
              <w:rPr>
                <w:sz w:val="24"/>
                <w:szCs w:val="24"/>
              </w:rPr>
              <w:t>1</w:t>
            </w:r>
          </w:p>
        </w:tc>
        <w:tc>
          <w:tcPr>
            <w:tcW w:w="5271" w:type="dxa"/>
            <w:shd w:val="clear" w:color="auto" w:fill="auto"/>
          </w:tcPr>
          <w:p w:rsidR="00242776" w:rsidRPr="00242776" w:rsidRDefault="00242776" w:rsidP="00242776">
            <w:pPr>
              <w:jc w:val="center"/>
              <w:rPr>
                <w:sz w:val="24"/>
                <w:szCs w:val="24"/>
              </w:rPr>
            </w:pPr>
            <w:r w:rsidRPr="00242776">
              <w:rPr>
                <w:sz w:val="24"/>
                <w:szCs w:val="24"/>
              </w:rPr>
              <w:t>2</w:t>
            </w:r>
          </w:p>
        </w:tc>
        <w:tc>
          <w:tcPr>
            <w:tcW w:w="8521" w:type="dxa"/>
            <w:shd w:val="clear" w:color="auto" w:fill="auto"/>
          </w:tcPr>
          <w:p w:rsidR="00242776" w:rsidRPr="00242776" w:rsidRDefault="00242776" w:rsidP="00242776">
            <w:pPr>
              <w:jc w:val="center"/>
              <w:rPr>
                <w:sz w:val="24"/>
                <w:szCs w:val="24"/>
              </w:rPr>
            </w:pPr>
            <w:r w:rsidRPr="00242776">
              <w:rPr>
                <w:sz w:val="24"/>
                <w:szCs w:val="24"/>
              </w:rPr>
              <w:t>3</w:t>
            </w:r>
          </w:p>
        </w:tc>
      </w:tr>
      <w:tr w:rsidR="00242776" w:rsidRPr="00242776" w:rsidTr="004C5123">
        <w:trPr>
          <w:jc w:val="center"/>
        </w:trPr>
        <w:tc>
          <w:tcPr>
            <w:tcW w:w="1080" w:type="dxa"/>
            <w:shd w:val="clear" w:color="auto" w:fill="auto"/>
          </w:tcPr>
          <w:p w:rsidR="00242776" w:rsidRPr="00242776" w:rsidRDefault="00242776" w:rsidP="00242776">
            <w:pPr>
              <w:jc w:val="center"/>
              <w:rPr>
                <w:sz w:val="24"/>
                <w:szCs w:val="24"/>
              </w:rPr>
            </w:pPr>
            <w:r w:rsidRPr="00242776">
              <w:rPr>
                <w:sz w:val="24"/>
                <w:szCs w:val="24"/>
              </w:rPr>
              <w:t>1.</w:t>
            </w:r>
          </w:p>
        </w:tc>
        <w:tc>
          <w:tcPr>
            <w:tcW w:w="5271" w:type="dxa"/>
            <w:shd w:val="clear" w:color="auto" w:fill="auto"/>
          </w:tcPr>
          <w:p w:rsidR="00242776" w:rsidRPr="00242776" w:rsidRDefault="00242776" w:rsidP="00242776">
            <w:pPr>
              <w:jc w:val="both"/>
              <w:rPr>
                <w:sz w:val="24"/>
                <w:szCs w:val="24"/>
              </w:rPr>
            </w:pPr>
            <w:r w:rsidRPr="00242776">
              <w:rPr>
                <w:sz w:val="24"/>
                <w:szCs w:val="24"/>
              </w:rPr>
              <w:t xml:space="preserve">Правовые риски, связанные с изменением федерального законодательства и законодательства </w:t>
            </w:r>
            <w:r w:rsidR="00A72915" w:rsidRPr="00A72915">
              <w:rPr>
                <w:rFonts w:eastAsia="Courier New"/>
                <w:bCs/>
                <w:sz w:val="24"/>
                <w:szCs w:val="24"/>
                <w:lang w:eastAsia="en-US"/>
              </w:rPr>
              <w:t>Ханты-Мансийского автономного округа – Югры</w:t>
            </w:r>
            <w:r w:rsidRPr="00A72915">
              <w:rPr>
                <w:sz w:val="24"/>
                <w:szCs w:val="24"/>
              </w:rPr>
              <w:t>,</w:t>
            </w:r>
            <w:r w:rsidRPr="00242776">
              <w:rPr>
                <w:sz w:val="24"/>
                <w:szCs w:val="24"/>
              </w:rPr>
              <w:t xml:space="preserve"> длительностью формирования нормативно-правовой базы, необходимой для эффективной реализации муниципальной программы </w:t>
            </w:r>
          </w:p>
        </w:tc>
        <w:tc>
          <w:tcPr>
            <w:tcW w:w="8521" w:type="dxa"/>
            <w:shd w:val="clear" w:color="auto" w:fill="auto"/>
          </w:tcPr>
          <w:p w:rsidR="00242776" w:rsidRPr="00242776" w:rsidRDefault="00242776" w:rsidP="00242776">
            <w:pPr>
              <w:suppressAutoHyphens/>
              <w:jc w:val="both"/>
              <w:rPr>
                <w:sz w:val="24"/>
                <w:szCs w:val="24"/>
                <w:lang w:eastAsia="zh-CN"/>
              </w:rPr>
            </w:pPr>
            <w:r w:rsidRPr="00242776">
              <w:rPr>
                <w:sz w:val="24"/>
                <w:szCs w:val="24"/>
              </w:rPr>
              <w:t>привлечение на этапе согласования проекта муниципальной программы для рассмотрения и подготовки предложений населения, бизнес-сообщества, общественных организаций путем размещения (направления) проекта на общественные обсуждения;</w:t>
            </w:r>
          </w:p>
          <w:p w:rsidR="00242776" w:rsidRPr="00242776" w:rsidRDefault="00242776" w:rsidP="00242776">
            <w:pPr>
              <w:jc w:val="both"/>
              <w:rPr>
                <w:sz w:val="24"/>
                <w:szCs w:val="24"/>
              </w:rPr>
            </w:pPr>
            <w:r w:rsidRPr="00242776">
              <w:rPr>
                <w:sz w:val="24"/>
                <w:szCs w:val="24"/>
              </w:rPr>
              <w:t>проведение мониторинга изменений в законодательстве Российской Федерации и Ханты-</w:t>
            </w:r>
            <w:r w:rsidR="00A72915">
              <w:rPr>
                <w:sz w:val="24"/>
                <w:szCs w:val="24"/>
              </w:rPr>
              <w:t>Мансийского автономного округа −</w:t>
            </w:r>
            <w:r w:rsidRPr="00242776">
              <w:rPr>
                <w:sz w:val="24"/>
                <w:szCs w:val="24"/>
              </w:rPr>
              <w:t xml:space="preserve"> Югры в облас</w:t>
            </w:r>
            <w:r w:rsidR="00A72915">
              <w:rPr>
                <w:sz w:val="24"/>
                <w:szCs w:val="24"/>
              </w:rPr>
              <w:t>ти  профилактики правонарушений</w:t>
            </w:r>
          </w:p>
        </w:tc>
      </w:tr>
      <w:tr w:rsidR="00242776" w:rsidRPr="00242776" w:rsidTr="004C5123">
        <w:trPr>
          <w:jc w:val="center"/>
        </w:trPr>
        <w:tc>
          <w:tcPr>
            <w:tcW w:w="1080" w:type="dxa"/>
            <w:shd w:val="clear" w:color="auto" w:fill="auto"/>
          </w:tcPr>
          <w:p w:rsidR="00242776" w:rsidRPr="00242776" w:rsidRDefault="00242776" w:rsidP="00242776">
            <w:pPr>
              <w:jc w:val="center"/>
              <w:rPr>
                <w:sz w:val="24"/>
                <w:szCs w:val="24"/>
              </w:rPr>
            </w:pPr>
            <w:r w:rsidRPr="00242776">
              <w:rPr>
                <w:sz w:val="24"/>
                <w:szCs w:val="24"/>
              </w:rPr>
              <w:t>2.</w:t>
            </w:r>
          </w:p>
        </w:tc>
        <w:tc>
          <w:tcPr>
            <w:tcW w:w="5271" w:type="dxa"/>
            <w:shd w:val="clear" w:color="auto" w:fill="auto"/>
          </w:tcPr>
          <w:p w:rsidR="00242776" w:rsidRPr="00242776" w:rsidRDefault="00242776" w:rsidP="00242776">
            <w:pPr>
              <w:ind w:firstLine="34"/>
              <w:jc w:val="both"/>
              <w:rPr>
                <w:sz w:val="24"/>
                <w:szCs w:val="24"/>
              </w:rPr>
            </w:pPr>
            <w:r w:rsidRPr="00242776">
              <w:rPr>
                <w:sz w:val="24"/>
                <w:szCs w:val="24"/>
              </w:rPr>
              <w:t xml:space="preserve">Финансовые риски, сокращение объема финансовых средств, направленных на реализацию муниципальной программы, что, в свою очередь, связано с сокращением или прекращением части программных мероприятий и неполным выполнением целевых показателей муниципальной программы </w:t>
            </w:r>
          </w:p>
        </w:tc>
        <w:tc>
          <w:tcPr>
            <w:tcW w:w="8521" w:type="dxa"/>
            <w:shd w:val="clear" w:color="auto" w:fill="auto"/>
          </w:tcPr>
          <w:p w:rsidR="00242776" w:rsidRPr="00242776" w:rsidRDefault="00242776" w:rsidP="00242776">
            <w:pPr>
              <w:suppressAutoHyphens/>
              <w:jc w:val="both"/>
              <w:rPr>
                <w:sz w:val="24"/>
                <w:szCs w:val="24"/>
                <w:lang w:eastAsia="zh-CN"/>
              </w:rPr>
            </w:pPr>
            <w:r w:rsidRPr="00242776">
              <w:rPr>
                <w:sz w:val="24"/>
                <w:szCs w:val="24"/>
              </w:rPr>
              <w:t>определение приоритетных (первоочередных) направлений (мероприятий) муниципальной программы, увязанных с достижением установленных целевых показателей, в пределах утвержденного (доведенного) объема финансирования по муниципальной программе;</w:t>
            </w:r>
          </w:p>
          <w:p w:rsidR="00242776" w:rsidRPr="00242776" w:rsidRDefault="00242776" w:rsidP="00242776">
            <w:pPr>
              <w:suppressAutoHyphens/>
              <w:jc w:val="both"/>
              <w:rPr>
                <w:sz w:val="24"/>
                <w:szCs w:val="24"/>
                <w:lang w:eastAsia="zh-CN"/>
              </w:rPr>
            </w:pPr>
            <w:r w:rsidRPr="00242776">
              <w:rPr>
                <w:sz w:val="24"/>
                <w:szCs w:val="24"/>
              </w:rPr>
              <w:t>повышение эффективности бюджетных расходов при реализации мероприятий муниципальной программы</w:t>
            </w:r>
          </w:p>
        </w:tc>
      </w:tr>
      <w:tr w:rsidR="00242776" w:rsidRPr="00242776" w:rsidTr="004C5123">
        <w:trPr>
          <w:jc w:val="center"/>
        </w:trPr>
        <w:tc>
          <w:tcPr>
            <w:tcW w:w="1080" w:type="dxa"/>
            <w:shd w:val="clear" w:color="auto" w:fill="auto"/>
          </w:tcPr>
          <w:p w:rsidR="00242776" w:rsidRPr="00242776" w:rsidRDefault="00242776" w:rsidP="00242776">
            <w:pPr>
              <w:jc w:val="center"/>
              <w:rPr>
                <w:sz w:val="24"/>
                <w:szCs w:val="24"/>
              </w:rPr>
            </w:pPr>
            <w:r w:rsidRPr="00242776">
              <w:rPr>
                <w:sz w:val="24"/>
                <w:szCs w:val="24"/>
              </w:rPr>
              <w:t>3.</w:t>
            </w:r>
          </w:p>
        </w:tc>
        <w:tc>
          <w:tcPr>
            <w:tcW w:w="5271" w:type="dxa"/>
            <w:shd w:val="clear" w:color="auto" w:fill="auto"/>
          </w:tcPr>
          <w:p w:rsidR="00242776" w:rsidRPr="00242776" w:rsidRDefault="00242776" w:rsidP="00242776">
            <w:pPr>
              <w:jc w:val="both"/>
              <w:rPr>
                <w:sz w:val="24"/>
                <w:szCs w:val="24"/>
              </w:rPr>
            </w:pPr>
            <w:r w:rsidRPr="00242776">
              <w:rPr>
                <w:sz w:val="24"/>
                <w:szCs w:val="24"/>
              </w:rPr>
              <w:t xml:space="preserve">Административные риски связаны с неэффективным управлением реализацией муниципальной программы, нарушением планируемых сроков реализации муниципальной программы, невыполнением ее целей и задач, недостижением плановых значений показателей, снижением эффективности использования ресурсов и качества выполнения программных мероприятий, дефицитом квалифицированных кадров в области профилактики правонарушений </w:t>
            </w:r>
          </w:p>
        </w:tc>
        <w:tc>
          <w:tcPr>
            <w:tcW w:w="8521" w:type="dxa"/>
            <w:shd w:val="clear" w:color="auto" w:fill="auto"/>
          </w:tcPr>
          <w:p w:rsidR="00242776" w:rsidRPr="00242776" w:rsidRDefault="00242776" w:rsidP="00242776">
            <w:pPr>
              <w:widowControl w:val="0"/>
              <w:autoSpaceDE w:val="0"/>
              <w:autoSpaceDN w:val="0"/>
              <w:jc w:val="both"/>
              <w:rPr>
                <w:sz w:val="24"/>
                <w:szCs w:val="24"/>
              </w:rPr>
            </w:pPr>
            <w:r w:rsidRPr="00242776">
              <w:rPr>
                <w:sz w:val="24"/>
                <w:szCs w:val="24"/>
              </w:rPr>
              <w:t>регулярная публикация отчетов о ходе реализации муниципальной программы;</w:t>
            </w:r>
          </w:p>
          <w:p w:rsidR="00242776" w:rsidRPr="00242776" w:rsidRDefault="00242776" w:rsidP="00242776">
            <w:pPr>
              <w:widowControl w:val="0"/>
              <w:autoSpaceDE w:val="0"/>
              <w:autoSpaceDN w:val="0"/>
              <w:jc w:val="both"/>
              <w:rPr>
                <w:sz w:val="24"/>
                <w:szCs w:val="24"/>
              </w:rPr>
            </w:pPr>
            <w:r w:rsidRPr="00242776">
              <w:rPr>
                <w:sz w:val="24"/>
                <w:szCs w:val="24"/>
              </w:rPr>
              <w:t>повышение эффективности взаимодействия участников реализации муниципальной программы;</w:t>
            </w:r>
          </w:p>
          <w:p w:rsidR="00242776" w:rsidRPr="00242776" w:rsidRDefault="00242776" w:rsidP="00242776">
            <w:pPr>
              <w:widowControl w:val="0"/>
              <w:autoSpaceDE w:val="0"/>
              <w:autoSpaceDN w:val="0"/>
              <w:jc w:val="both"/>
              <w:rPr>
                <w:sz w:val="24"/>
                <w:szCs w:val="24"/>
              </w:rPr>
            </w:pPr>
            <w:r w:rsidRPr="00242776">
              <w:rPr>
                <w:sz w:val="24"/>
                <w:szCs w:val="24"/>
              </w:rPr>
              <w:t>создание системы мониторинга реализации муниципальной программы;</w:t>
            </w:r>
          </w:p>
          <w:p w:rsidR="00242776" w:rsidRPr="00242776" w:rsidRDefault="00242776" w:rsidP="00242776">
            <w:pPr>
              <w:widowControl w:val="0"/>
              <w:autoSpaceDE w:val="0"/>
              <w:autoSpaceDN w:val="0"/>
              <w:jc w:val="both"/>
              <w:rPr>
                <w:sz w:val="24"/>
                <w:szCs w:val="24"/>
              </w:rPr>
            </w:pPr>
            <w:r w:rsidRPr="00242776">
              <w:rPr>
                <w:sz w:val="24"/>
                <w:szCs w:val="24"/>
              </w:rPr>
              <w:t>своевременная корректировка программных мероприятий;</w:t>
            </w:r>
          </w:p>
          <w:p w:rsidR="00242776" w:rsidRPr="00242776" w:rsidRDefault="00242776" w:rsidP="00242776">
            <w:pPr>
              <w:widowControl w:val="0"/>
              <w:autoSpaceDE w:val="0"/>
              <w:autoSpaceDN w:val="0"/>
              <w:jc w:val="both"/>
              <w:rPr>
                <w:sz w:val="24"/>
                <w:szCs w:val="24"/>
              </w:rPr>
            </w:pPr>
            <w:r w:rsidRPr="00242776">
              <w:rPr>
                <w:sz w:val="24"/>
                <w:szCs w:val="24"/>
              </w:rPr>
              <w:t>рациональное использование имеющихся материальных и нематериальных ресурсов;</w:t>
            </w:r>
          </w:p>
          <w:p w:rsidR="00242776" w:rsidRPr="00242776" w:rsidRDefault="00242776" w:rsidP="00242776">
            <w:pPr>
              <w:widowControl w:val="0"/>
              <w:autoSpaceDE w:val="0"/>
              <w:autoSpaceDN w:val="0"/>
              <w:jc w:val="both"/>
              <w:rPr>
                <w:sz w:val="24"/>
                <w:szCs w:val="24"/>
              </w:rPr>
            </w:pPr>
            <w:r w:rsidRPr="00242776">
              <w:rPr>
                <w:sz w:val="24"/>
                <w:szCs w:val="24"/>
              </w:rPr>
              <w:t>повышение ответственности за использование ресурсов, принятие ключевых решений в определении путей и методов реализации муниципал</w:t>
            </w:r>
            <w:r w:rsidR="00A72915">
              <w:rPr>
                <w:sz w:val="24"/>
                <w:szCs w:val="24"/>
              </w:rPr>
              <w:t>ьной программы</w:t>
            </w:r>
          </w:p>
        </w:tc>
      </w:tr>
    </w:tbl>
    <w:p w:rsidR="00242776" w:rsidRPr="00242776" w:rsidRDefault="00242776" w:rsidP="00242776">
      <w:pPr>
        <w:widowControl w:val="0"/>
        <w:autoSpaceDE w:val="0"/>
        <w:autoSpaceDN w:val="0"/>
        <w:adjustRightInd w:val="0"/>
        <w:ind w:firstLine="720"/>
        <w:rPr>
          <w:sz w:val="24"/>
          <w:szCs w:val="24"/>
        </w:rPr>
        <w:sectPr w:rsidR="00242776" w:rsidRPr="00242776" w:rsidSect="004C5123">
          <w:headerReference w:type="even" r:id="rId13"/>
          <w:headerReference w:type="default" r:id="rId14"/>
          <w:footerReference w:type="even" r:id="rId15"/>
          <w:footerReference w:type="default" r:id="rId16"/>
          <w:headerReference w:type="first" r:id="rId17"/>
          <w:footerReference w:type="first" r:id="rId18"/>
          <w:pgSz w:w="16838" w:h="11906" w:orient="landscape"/>
          <w:pgMar w:top="284" w:right="1134" w:bottom="284" w:left="1134" w:header="709" w:footer="709" w:gutter="0"/>
          <w:cols w:space="720"/>
          <w:docGrid w:linePitch="381"/>
        </w:sectPr>
      </w:pPr>
    </w:p>
    <w:p w:rsidR="00242776" w:rsidRPr="00242776" w:rsidRDefault="00242776" w:rsidP="00242776">
      <w:pPr>
        <w:widowControl w:val="0"/>
        <w:autoSpaceDE w:val="0"/>
        <w:autoSpaceDN w:val="0"/>
        <w:adjustRightInd w:val="0"/>
        <w:ind w:firstLine="720"/>
        <w:rPr>
          <w:sz w:val="24"/>
          <w:szCs w:val="24"/>
        </w:rPr>
        <w:sectPr w:rsidR="00242776" w:rsidRPr="00242776" w:rsidSect="004C5123">
          <w:type w:val="continuous"/>
          <w:pgSz w:w="16838" w:h="11906" w:orient="landscape"/>
          <w:pgMar w:top="709" w:right="1134" w:bottom="567" w:left="1134" w:header="709" w:footer="709" w:gutter="0"/>
          <w:cols w:space="720"/>
          <w:docGrid w:linePitch="381"/>
        </w:sectPr>
      </w:pPr>
    </w:p>
    <w:p w:rsidR="00242776" w:rsidRPr="00A72915" w:rsidRDefault="00242776" w:rsidP="00A72915">
      <w:pPr>
        <w:tabs>
          <w:tab w:val="left" w:pos="315"/>
        </w:tabs>
        <w:autoSpaceDE w:val="0"/>
        <w:autoSpaceDN w:val="0"/>
        <w:adjustRightInd w:val="0"/>
        <w:ind w:left="9072"/>
        <w:jc w:val="both"/>
        <w:rPr>
          <w:szCs w:val="24"/>
        </w:rPr>
      </w:pPr>
      <w:r w:rsidRPr="00A72915">
        <w:rPr>
          <w:szCs w:val="24"/>
        </w:rPr>
        <w:lastRenderedPageBreak/>
        <w:t>Приложение к муницип</w:t>
      </w:r>
      <w:r w:rsidR="00A72915">
        <w:rPr>
          <w:szCs w:val="24"/>
        </w:rPr>
        <w:t xml:space="preserve">альной программе «Профилактика </w:t>
      </w:r>
      <w:r w:rsidRPr="00A72915">
        <w:rPr>
          <w:szCs w:val="24"/>
        </w:rPr>
        <w:t>правонарушений в сфере общественного порядка  в Нижневартовском районе»</w:t>
      </w:r>
    </w:p>
    <w:p w:rsidR="00242776" w:rsidRPr="00242776" w:rsidRDefault="00242776" w:rsidP="00242776">
      <w:pPr>
        <w:tabs>
          <w:tab w:val="left" w:pos="315"/>
        </w:tabs>
        <w:autoSpaceDE w:val="0"/>
        <w:autoSpaceDN w:val="0"/>
        <w:adjustRightInd w:val="0"/>
        <w:ind w:left="9866"/>
        <w:jc w:val="both"/>
        <w:rPr>
          <w:sz w:val="24"/>
          <w:szCs w:val="24"/>
        </w:rPr>
      </w:pPr>
    </w:p>
    <w:p w:rsidR="00242776" w:rsidRPr="00A72915" w:rsidRDefault="00242776" w:rsidP="00242776">
      <w:pPr>
        <w:widowControl w:val="0"/>
        <w:autoSpaceDE w:val="0"/>
        <w:autoSpaceDN w:val="0"/>
        <w:jc w:val="center"/>
        <w:rPr>
          <w:b/>
          <w:szCs w:val="24"/>
        </w:rPr>
      </w:pPr>
      <w:r w:rsidRPr="00A72915">
        <w:rPr>
          <w:b/>
          <w:szCs w:val="24"/>
        </w:rPr>
        <w:t xml:space="preserve">Результаты реализации мероприятий муниципальной программы </w:t>
      </w:r>
    </w:p>
    <w:tbl>
      <w:tblPr>
        <w:tblpPr w:leftFromText="180" w:rightFromText="180" w:vertAnchor="text" w:horzAnchor="margin" w:tblpXSpec="center" w:tblpY="237"/>
        <w:tblOverlap w:val="never"/>
        <w:tblW w:w="13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3260"/>
        <w:gridCol w:w="1701"/>
        <w:gridCol w:w="1134"/>
        <w:gridCol w:w="5103"/>
        <w:gridCol w:w="2126"/>
      </w:tblGrid>
      <w:tr w:rsidR="00242776" w:rsidRPr="00242776" w:rsidTr="004C5123">
        <w:trPr>
          <w:trHeight w:val="1273"/>
        </w:trPr>
        <w:tc>
          <w:tcPr>
            <w:tcW w:w="534" w:type="dxa"/>
            <w:hideMark/>
          </w:tcPr>
          <w:p w:rsidR="00242776" w:rsidRPr="00242776" w:rsidRDefault="00242776" w:rsidP="00242776">
            <w:pPr>
              <w:widowControl w:val="0"/>
              <w:autoSpaceDE w:val="0"/>
              <w:autoSpaceDN w:val="0"/>
              <w:jc w:val="center"/>
              <w:rPr>
                <w:b/>
                <w:sz w:val="24"/>
                <w:szCs w:val="24"/>
              </w:rPr>
            </w:pPr>
            <w:r w:rsidRPr="00242776">
              <w:rPr>
                <w:b/>
                <w:sz w:val="24"/>
                <w:szCs w:val="24"/>
              </w:rPr>
              <w:t>№ п/п</w:t>
            </w:r>
          </w:p>
        </w:tc>
        <w:tc>
          <w:tcPr>
            <w:tcW w:w="3260" w:type="dxa"/>
            <w:hideMark/>
          </w:tcPr>
          <w:p w:rsidR="00242776" w:rsidRPr="00242776" w:rsidRDefault="00242776" w:rsidP="00242776">
            <w:pPr>
              <w:widowControl w:val="0"/>
              <w:autoSpaceDE w:val="0"/>
              <w:autoSpaceDN w:val="0"/>
              <w:jc w:val="center"/>
              <w:rPr>
                <w:b/>
                <w:sz w:val="24"/>
                <w:szCs w:val="24"/>
              </w:rPr>
            </w:pPr>
            <w:r w:rsidRPr="00242776">
              <w:rPr>
                <w:b/>
                <w:sz w:val="24"/>
                <w:szCs w:val="24"/>
              </w:rPr>
              <w:t xml:space="preserve">Наименование результата </w:t>
            </w:r>
          </w:p>
        </w:tc>
        <w:tc>
          <w:tcPr>
            <w:tcW w:w="1701" w:type="dxa"/>
            <w:hideMark/>
          </w:tcPr>
          <w:p w:rsidR="00242776" w:rsidRPr="00242776" w:rsidRDefault="00242776" w:rsidP="00242776">
            <w:pPr>
              <w:widowControl w:val="0"/>
              <w:autoSpaceDE w:val="0"/>
              <w:autoSpaceDN w:val="0"/>
              <w:jc w:val="center"/>
              <w:rPr>
                <w:b/>
                <w:sz w:val="24"/>
                <w:szCs w:val="24"/>
              </w:rPr>
            </w:pPr>
            <w:r w:rsidRPr="00242776">
              <w:rPr>
                <w:b/>
                <w:sz w:val="24"/>
                <w:szCs w:val="24"/>
              </w:rPr>
              <w:t>Значение  результата (ед. измерения)</w:t>
            </w:r>
          </w:p>
        </w:tc>
        <w:tc>
          <w:tcPr>
            <w:tcW w:w="1134" w:type="dxa"/>
          </w:tcPr>
          <w:p w:rsidR="00242776" w:rsidRPr="00242776" w:rsidRDefault="00242776" w:rsidP="00242776">
            <w:pPr>
              <w:widowControl w:val="0"/>
              <w:autoSpaceDE w:val="0"/>
              <w:autoSpaceDN w:val="0"/>
              <w:jc w:val="center"/>
              <w:rPr>
                <w:b/>
                <w:sz w:val="24"/>
                <w:szCs w:val="24"/>
              </w:rPr>
            </w:pPr>
            <w:r w:rsidRPr="00242776">
              <w:rPr>
                <w:b/>
                <w:sz w:val="24"/>
                <w:szCs w:val="24"/>
              </w:rPr>
              <w:t>Срок исполнения</w:t>
            </w:r>
          </w:p>
          <w:p w:rsidR="00242776" w:rsidRPr="00242776" w:rsidRDefault="00242776" w:rsidP="00242776">
            <w:pPr>
              <w:widowControl w:val="0"/>
              <w:autoSpaceDE w:val="0"/>
              <w:autoSpaceDN w:val="0"/>
              <w:jc w:val="center"/>
              <w:rPr>
                <w:b/>
                <w:sz w:val="24"/>
                <w:szCs w:val="24"/>
              </w:rPr>
            </w:pPr>
          </w:p>
        </w:tc>
        <w:tc>
          <w:tcPr>
            <w:tcW w:w="5103" w:type="dxa"/>
          </w:tcPr>
          <w:p w:rsidR="00242776" w:rsidRPr="00242776" w:rsidRDefault="00242776" w:rsidP="00242776">
            <w:pPr>
              <w:widowControl w:val="0"/>
              <w:autoSpaceDE w:val="0"/>
              <w:autoSpaceDN w:val="0"/>
              <w:jc w:val="center"/>
              <w:rPr>
                <w:b/>
                <w:sz w:val="24"/>
                <w:szCs w:val="24"/>
              </w:rPr>
            </w:pPr>
            <w:r w:rsidRPr="00242776">
              <w:rPr>
                <w:b/>
                <w:sz w:val="24"/>
                <w:szCs w:val="24"/>
              </w:rPr>
              <w:t>Наименование мероприятия (подпрограммы) муниципальной программы, направленного на достижение результата</w:t>
            </w:r>
          </w:p>
        </w:tc>
        <w:tc>
          <w:tcPr>
            <w:tcW w:w="2126" w:type="dxa"/>
            <w:hideMark/>
          </w:tcPr>
          <w:p w:rsidR="00242776" w:rsidRPr="00242776" w:rsidRDefault="00242776" w:rsidP="00242776">
            <w:pPr>
              <w:widowControl w:val="0"/>
              <w:autoSpaceDE w:val="0"/>
              <w:autoSpaceDN w:val="0"/>
              <w:jc w:val="center"/>
              <w:rPr>
                <w:b/>
                <w:sz w:val="24"/>
                <w:szCs w:val="24"/>
              </w:rPr>
            </w:pPr>
            <w:r w:rsidRPr="00242776">
              <w:rPr>
                <w:b/>
                <w:sz w:val="24"/>
                <w:szCs w:val="24"/>
              </w:rPr>
              <w:t>Объем финансирования  мероприятия (подпрограммы), тыс. рублей</w:t>
            </w:r>
          </w:p>
        </w:tc>
      </w:tr>
      <w:tr w:rsidR="00242776" w:rsidRPr="00242776" w:rsidTr="004C5123">
        <w:trPr>
          <w:trHeight w:val="345"/>
        </w:trPr>
        <w:tc>
          <w:tcPr>
            <w:tcW w:w="534" w:type="dxa"/>
            <w:hideMark/>
          </w:tcPr>
          <w:p w:rsidR="00242776" w:rsidRPr="00242776" w:rsidRDefault="00242776" w:rsidP="00242776">
            <w:pPr>
              <w:widowControl w:val="0"/>
              <w:autoSpaceDE w:val="0"/>
              <w:autoSpaceDN w:val="0"/>
              <w:jc w:val="center"/>
              <w:rPr>
                <w:sz w:val="24"/>
                <w:szCs w:val="24"/>
              </w:rPr>
            </w:pPr>
            <w:r w:rsidRPr="00242776">
              <w:rPr>
                <w:sz w:val="24"/>
                <w:szCs w:val="24"/>
              </w:rPr>
              <w:t>1</w:t>
            </w:r>
          </w:p>
        </w:tc>
        <w:tc>
          <w:tcPr>
            <w:tcW w:w="3260" w:type="dxa"/>
            <w:hideMark/>
          </w:tcPr>
          <w:p w:rsidR="00242776" w:rsidRPr="00242776" w:rsidRDefault="00242776" w:rsidP="00242776">
            <w:pPr>
              <w:widowControl w:val="0"/>
              <w:autoSpaceDE w:val="0"/>
              <w:autoSpaceDN w:val="0"/>
              <w:jc w:val="center"/>
              <w:rPr>
                <w:sz w:val="24"/>
                <w:szCs w:val="24"/>
              </w:rPr>
            </w:pPr>
            <w:r w:rsidRPr="00242776">
              <w:rPr>
                <w:sz w:val="24"/>
                <w:szCs w:val="24"/>
              </w:rPr>
              <w:t>2</w:t>
            </w:r>
          </w:p>
        </w:tc>
        <w:tc>
          <w:tcPr>
            <w:tcW w:w="1701" w:type="dxa"/>
            <w:hideMark/>
          </w:tcPr>
          <w:p w:rsidR="00242776" w:rsidRPr="00242776" w:rsidRDefault="00242776" w:rsidP="00242776">
            <w:pPr>
              <w:widowControl w:val="0"/>
              <w:autoSpaceDE w:val="0"/>
              <w:autoSpaceDN w:val="0"/>
              <w:jc w:val="center"/>
              <w:rPr>
                <w:sz w:val="24"/>
                <w:szCs w:val="24"/>
              </w:rPr>
            </w:pPr>
            <w:r w:rsidRPr="00242776">
              <w:rPr>
                <w:sz w:val="24"/>
                <w:szCs w:val="24"/>
              </w:rPr>
              <w:t>3</w:t>
            </w:r>
          </w:p>
        </w:tc>
        <w:tc>
          <w:tcPr>
            <w:tcW w:w="1134" w:type="dxa"/>
          </w:tcPr>
          <w:p w:rsidR="00242776" w:rsidRPr="00242776" w:rsidRDefault="00242776" w:rsidP="00242776">
            <w:pPr>
              <w:widowControl w:val="0"/>
              <w:autoSpaceDE w:val="0"/>
              <w:autoSpaceDN w:val="0"/>
              <w:jc w:val="center"/>
              <w:rPr>
                <w:sz w:val="24"/>
                <w:szCs w:val="24"/>
              </w:rPr>
            </w:pPr>
            <w:r w:rsidRPr="00242776">
              <w:rPr>
                <w:sz w:val="24"/>
                <w:szCs w:val="24"/>
              </w:rPr>
              <w:t>4</w:t>
            </w:r>
          </w:p>
        </w:tc>
        <w:tc>
          <w:tcPr>
            <w:tcW w:w="5103" w:type="dxa"/>
          </w:tcPr>
          <w:p w:rsidR="00242776" w:rsidRPr="00242776" w:rsidRDefault="00242776" w:rsidP="00242776">
            <w:pPr>
              <w:widowControl w:val="0"/>
              <w:autoSpaceDE w:val="0"/>
              <w:autoSpaceDN w:val="0"/>
              <w:jc w:val="center"/>
              <w:rPr>
                <w:sz w:val="24"/>
                <w:szCs w:val="24"/>
              </w:rPr>
            </w:pPr>
            <w:r w:rsidRPr="00242776">
              <w:rPr>
                <w:sz w:val="24"/>
                <w:szCs w:val="24"/>
              </w:rPr>
              <w:t>5</w:t>
            </w:r>
          </w:p>
        </w:tc>
        <w:tc>
          <w:tcPr>
            <w:tcW w:w="2126" w:type="dxa"/>
            <w:hideMark/>
          </w:tcPr>
          <w:p w:rsidR="00242776" w:rsidRPr="00242776" w:rsidRDefault="00242776" w:rsidP="00242776">
            <w:pPr>
              <w:widowControl w:val="0"/>
              <w:autoSpaceDE w:val="0"/>
              <w:autoSpaceDN w:val="0"/>
              <w:jc w:val="center"/>
              <w:rPr>
                <w:sz w:val="24"/>
                <w:szCs w:val="24"/>
              </w:rPr>
            </w:pPr>
            <w:r w:rsidRPr="00242776">
              <w:rPr>
                <w:sz w:val="24"/>
                <w:szCs w:val="24"/>
              </w:rPr>
              <w:t>6</w:t>
            </w:r>
          </w:p>
        </w:tc>
      </w:tr>
      <w:tr w:rsidR="00242776" w:rsidRPr="00242776" w:rsidTr="004C5123">
        <w:trPr>
          <w:trHeight w:val="807"/>
        </w:trPr>
        <w:tc>
          <w:tcPr>
            <w:tcW w:w="534" w:type="dxa"/>
            <w:hideMark/>
          </w:tcPr>
          <w:p w:rsidR="00242776" w:rsidRPr="00242776" w:rsidRDefault="00242776" w:rsidP="00242776">
            <w:pPr>
              <w:widowControl w:val="0"/>
              <w:autoSpaceDE w:val="0"/>
              <w:autoSpaceDN w:val="0"/>
              <w:jc w:val="center"/>
              <w:rPr>
                <w:sz w:val="24"/>
                <w:szCs w:val="24"/>
              </w:rPr>
            </w:pPr>
            <w:r w:rsidRPr="00242776">
              <w:rPr>
                <w:sz w:val="24"/>
                <w:szCs w:val="24"/>
              </w:rPr>
              <w:t>1.</w:t>
            </w:r>
          </w:p>
        </w:tc>
        <w:tc>
          <w:tcPr>
            <w:tcW w:w="3260" w:type="dxa"/>
          </w:tcPr>
          <w:p w:rsidR="00242776" w:rsidRPr="00242776" w:rsidRDefault="00242776" w:rsidP="00242776">
            <w:pPr>
              <w:widowControl w:val="0"/>
              <w:autoSpaceDE w:val="0"/>
              <w:autoSpaceDN w:val="0"/>
              <w:jc w:val="both"/>
              <w:rPr>
                <w:sz w:val="24"/>
                <w:szCs w:val="24"/>
              </w:rPr>
            </w:pPr>
            <w:r w:rsidRPr="00242776">
              <w:rPr>
                <w:sz w:val="24"/>
                <w:szCs w:val="24"/>
              </w:rPr>
              <w:t>Снижение числа преступлений с 768 (значение 2018 года) до 650 ед.  к 2030 году</w:t>
            </w:r>
          </w:p>
        </w:tc>
        <w:tc>
          <w:tcPr>
            <w:tcW w:w="1701" w:type="dxa"/>
          </w:tcPr>
          <w:p w:rsidR="00242776" w:rsidRPr="00242776" w:rsidRDefault="00242776" w:rsidP="00242776">
            <w:pPr>
              <w:widowControl w:val="0"/>
              <w:autoSpaceDE w:val="0"/>
              <w:autoSpaceDN w:val="0"/>
              <w:jc w:val="center"/>
              <w:rPr>
                <w:sz w:val="24"/>
                <w:szCs w:val="24"/>
              </w:rPr>
            </w:pPr>
            <w:r w:rsidRPr="00242776">
              <w:rPr>
                <w:sz w:val="24"/>
                <w:szCs w:val="24"/>
              </w:rPr>
              <w:t>650 ед.</w:t>
            </w:r>
          </w:p>
        </w:tc>
        <w:tc>
          <w:tcPr>
            <w:tcW w:w="1134" w:type="dxa"/>
          </w:tcPr>
          <w:p w:rsidR="00242776" w:rsidRPr="00242776" w:rsidRDefault="00242776" w:rsidP="00242776">
            <w:pPr>
              <w:widowControl w:val="0"/>
              <w:autoSpaceDE w:val="0"/>
              <w:autoSpaceDN w:val="0"/>
              <w:jc w:val="center"/>
              <w:rPr>
                <w:sz w:val="24"/>
                <w:szCs w:val="24"/>
              </w:rPr>
            </w:pPr>
            <w:r w:rsidRPr="00242776">
              <w:rPr>
                <w:sz w:val="24"/>
                <w:szCs w:val="24"/>
              </w:rPr>
              <w:t>2030 год</w:t>
            </w:r>
          </w:p>
        </w:tc>
        <w:tc>
          <w:tcPr>
            <w:tcW w:w="5103" w:type="dxa"/>
            <w:vMerge w:val="restart"/>
          </w:tcPr>
          <w:p w:rsidR="00242776" w:rsidRPr="00242776" w:rsidRDefault="00A72915" w:rsidP="00242776">
            <w:pPr>
              <w:jc w:val="both"/>
              <w:rPr>
                <w:color w:val="FF0000"/>
                <w:sz w:val="24"/>
                <w:szCs w:val="24"/>
                <w:highlight w:val="yellow"/>
              </w:rPr>
            </w:pPr>
            <w:r>
              <w:rPr>
                <w:sz w:val="24"/>
                <w:szCs w:val="24"/>
              </w:rPr>
              <w:t>о</w:t>
            </w:r>
            <w:r w:rsidR="00242776" w:rsidRPr="00242776">
              <w:rPr>
                <w:sz w:val="24"/>
                <w:szCs w:val="24"/>
              </w:rPr>
              <w:t>сновное мероприятие  «Создание условий для профилактики правонарушений»</w:t>
            </w:r>
          </w:p>
        </w:tc>
        <w:tc>
          <w:tcPr>
            <w:tcW w:w="2126" w:type="dxa"/>
            <w:vMerge w:val="restart"/>
          </w:tcPr>
          <w:p w:rsidR="00242776" w:rsidRPr="00242776" w:rsidRDefault="00242776" w:rsidP="00242776">
            <w:pPr>
              <w:widowControl w:val="0"/>
              <w:autoSpaceDE w:val="0"/>
              <w:autoSpaceDN w:val="0"/>
              <w:jc w:val="center"/>
              <w:rPr>
                <w:sz w:val="24"/>
                <w:szCs w:val="24"/>
              </w:rPr>
            </w:pPr>
            <w:r w:rsidRPr="00242776">
              <w:rPr>
                <w:sz w:val="24"/>
                <w:szCs w:val="24"/>
              </w:rPr>
              <w:t>4337,6</w:t>
            </w:r>
          </w:p>
          <w:p w:rsidR="00242776" w:rsidRPr="00242776" w:rsidRDefault="00242776" w:rsidP="00242776">
            <w:pPr>
              <w:widowControl w:val="0"/>
              <w:autoSpaceDE w:val="0"/>
              <w:autoSpaceDN w:val="0"/>
              <w:jc w:val="center"/>
              <w:rPr>
                <w:sz w:val="24"/>
                <w:szCs w:val="24"/>
              </w:rPr>
            </w:pPr>
          </w:p>
        </w:tc>
      </w:tr>
      <w:tr w:rsidR="00242776" w:rsidRPr="00242776" w:rsidTr="004C5123">
        <w:trPr>
          <w:trHeight w:val="807"/>
        </w:trPr>
        <w:tc>
          <w:tcPr>
            <w:tcW w:w="534" w:type="dxa"/>
            <w:hideMark/>
          </w:tcPr>
          <w:p w:rsidR="00242776" w:rsidRPr="00242776" w:rsidRDefault="00242776" w:rsidP="00242776">
            <w:pPr>
              <w:widowControl w:val="0"/>
              <w:autoSpaceDE w:val="0"/>
              <w:autoSpaceDN w:val="0"/>
              <w:jc w:val="center"/>
              <w:rPr>
                <w:sz w:val="24"/>
                <w:szCs w:val="24"/>
              </w:rPr>
            </w:pPr>
            <w:r w:rsidRPr="00242776">
              <w:rPr>
                <w:sz w:val="24"/>
                <w:szCs w:val="24"/>
              </w:rPr>
              <w:t>2.</w:t>
            </w:r>
          </w:p>
        </w:tc>
        <w:tc>
          <w:tcPr>
            <w:tcW w:w="3260" w:type="dxa"/>
          </w:tcPr>
          <w:p w:rsidR="00242776" w:rsidRPr="00242776" w:rsidRDefault="00242776" w:rsidP="00242776">
            <w:pPr>
              <w:widowControl w:val="0"/>
              <w:autoSpaceDE w:val="0"/>
              <w:autoSpaceDN w:val="0"/>
              <w:jc w:val="both"/>
              <w:rPr>
                <w:sz w:val="24"/>
                <w:szCs w:val="24"/>
              </w:rPr>
            </w:pPr>
            <w:r w:rsidRPr="00242776">
              <w:rPr>
                <w:sz w:val="24"/>
                <w:szCs w:val="24"/>
              </w:rPr>
              <w:t>Снижение количества физических лиц, потерпевших от преступлений</w:t>
            </w:r>
            <w:r w:rsidR="00A72915">
              <w:rPr>
                <w:sz w:val="24"/>
                <w:szCs w:val="24"/>
              </w:rPr>
              <w:t>,</w:t>
            </w:r>
            <w:r w:rsidRPr="00242776">
              <w:rPr>
                <w:sz w:val="24"/>
                <w:szCs w:val="24"/>
              </w:rPr>
              <w:t xml:space="preserve"> с 508 чел. (значение 2018 года) до 480 чел. к 2030 году</w:t>
            </w:r>
          </w:p>
        </w:tc>
        <w:tc>
          <w:tcPr>
            <w:tcW w:w="1701" w:type="dxa"/>
          </w:tcPr>
          <w:p w:rsidR="00242776" w:rsidRPr="00242776" w:rsidRDefault="00242776" w:rsidP="00242776">
            <w:pPr>
              <w:widowControl w:val="0"/>
              <w:autoSpaceDE w:val="0"/>
              <w:autoSpaceDN w:val="0"/>
              <w:jc w:val="center"/>
              <w:rPr>
                <w:sz w:val="24"/>
                <w:szCs w:val="24"/>
              </w:rPr>
            </w:pPr>
            <w:r w:rsidRPr="00242776">
              <w:rPr>
                <w:sz w:val="24"/>
                <w:szCs w:val="24"/>
              </w:rPr>
              <w:t>480 чел.</w:t>
            </w:r>
          </w:p>
        </w:tc>
        <w:tc>
          <w:tcPr>
            <w:tcW w:w="1134" w:type="dxa"/>
          </w:tcPr>
          <w:p w:rsidR="00242776" w:rsidRPr="00242776" w:rsidRDefault="00242776" w:rsidP="00242776">
            <w:pPr>
              <w:widowControl w:val="0"/>
              <w:autoSpaceDE w:val="0"/>
              <w:autoSpaceDN w:val="0"/>
              <w:jc w:val="center"/>
              <w:rPr>
                <w:sz w:val="24"/>
                <w:szCs w:val="24"/>
              </w:rPr>
            </w:pPr>
            <w:r w:rsidRPr="00242776">
              <w:rPr>
                <w:sz w:val="24"/>
                <w:szCs w:val="24"/>
              </w:rPr>
              <w:t>2030 год</w:t>
            </w:r>
          </w:p>
        </w:tc>
        <w:tc>
          <w:tcPr>
            <w:tcW w:w="5103" w:type="dxa"/>
            <w:vMerge/>
            <w:tcBorders>
              <w:bottom w:val="single" w:sz="4" w:space="0" w:color="auto"/>
            </w:tcBorders>
          </w:tcPr>
          <w:p w:rsidR="00242776" w:rsidRPr="00242776" w:rsidRDefault="00242776" w:rsidP="00242776">
            <w:pPr>
              <w:widowControl w:val="0"/>
              <w:autoSpaceDE w:val="0"/>
              <w:autoSpaceDN w:val="0"/>
              <w:jc w:val="both"/>
              <w:rPr>
                <w:sz w:val="24"/>
                <w:szCs w:val="24"/>
                <w:highlight w:val="yellow"/>
              </w:rPr>
            </w:pPr>
          </w:p>
        </w:tc>
        <w:tc>
          <w:tcPr>
            <w:tcW w:w="2126" w:type="dxa"/>
            <w:vMerge/>
          </w:tcPr>
          <w:p w:rsidR="00242776" w:rsidRPr="00242776" w:rsidRDefault="00242776" w:rsidP="00242776">
            <w:pPr>
              <w:widowControl w:val="0"/>
              <w:autoSpaceDE w:val="0"/>
              <w:autoSpaceDN w:val="0"/>
              <w:jc w:val="center"/>
              <w:rPr>
                <w:sz w:val="24"/>
                <w:szCs w:val="24"/>
              </w:rPr>
            </w:pPr>
          </w:p>
        </w:tc>
      </w:tr>
    </w:tbl>
    <w:p w:rsidR="00242776" w:rsidRPr="00242776" w:rsidRDefault="008F0753" w:rsidP="008F0753">
      <w:pPr>
        <w:widowControl w:val="0"/>
        <w:autoSpaceDE w:val="0"/>
        <w:autoSpaceDN w:val="0"/>
        <w:jc w:val="right"/>
        <w:rPr>
          <w:szCs w:val="26"/>
        </w:rPr>
      </w:pPr>
      <w:r>
        <w:rPr>
          <w:szCs w:val="26"/>
        </w:rPr>
        <w:t>».</w:t>
      </w:r>
    </w:p>
    <w:p w:rsidR="00242776" w:rsidRDefault="00242776" w:rsidP="00404CD3">
      <w:pPr>
        <w:jc w:val="both"/>
      </w:pPr>
    </w:p>
    <w:p w:rsidR="00242776" w:rsidRDefault="00242776" w:rsidP="00404CD3">
      <w:pPr>
        <w:jc w:val="both"/>
      </w:pPr>
    </w:p>
    <w:sectPr w:rsidR="00242776" w:rsidSect="00242776">
      <w:pgSz w:w="16840" w:h="11907" w:orient="landscape" w:code="9"/>
      <w:pgMar w:top="1134" w:right="567" w:bottom="1134" w:left="1701" w:header="720" w:footer="720" w:gutter="0"/>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2A94" w:rsidRDefault="00EF2A94">
      <w:r>
        <w:separator/>
      </w:r>
    </w:p>
  </w:endnote>
  <w:endnote w:type="continuationSeparator" w:id="1">
    <w:p w:rsidR="00EF2A94" w:rsidRDefault="00EF2A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123" w:rsidRPr="0026593E" w:rsidRDefault="004C5123" w:rsidP="004C5123"/>
  <w:p w:rsidR="004C5123" w:rsidRDefault="004C5123"/>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123" w:rsidRPr="0026593E" w:rsidRDefault="004C5123" w:rsidP="004C5123"/>
  <w:p w:rsidR="004C5123" w:rsidRDefault="004C5123"/>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123" w:rsidRPr="0026593E" w:rsidRDefault="004C5123" w:rsidP="004C512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2A94" w:rsidRDefault="00EF2A94">
      <w:r>
        <w:separator/>
      </w:r>
    </w:p>
  </w:footnote>
  <w:footnote w:type="continuationSeparator" w:id="1">
    <w:p w:rsidR="00EF2A94" w:rsidRDefault="00EF2A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1428024"/>
      <w:docPartObj>
        <w:docPartGallery w:val="Page Numbers (Top of Page)"/>
        <w:docPartUnique/>
      </w:docPartObj>
    </w:sdtPr>
    <w:sdtContent>
      <w:p w:rsidR="004C5123" w:rsidRDefault="00FB3B14">
        <w:pPr>
          <w:pStyle w:val="a4"/>
          <w:jc w:val="center"/>
        </w:pPr>
        <w:r>
          <w:fldChar w:fldCharType="begin"/>
        </w:r>
        <w:r w:rsidR="004C5123">
          <w:instrText>PAGE   \* MERGEFORMAT</w:instrText>
        </w:r>
        <w:r>
          <w:fldChar w:fldCharType="separate"/>
        </w:r>
        <w:r w:rsidR="00260BCA">
          <w:rPr>
            <w:noProof/>
          </w:rPr>
          <w:t>3</w:t>
        </w:r>
        <w: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123" w:rsidRPr="0026593E" w:rsidRDefault="004C5123" w:rsidP="004C5123"/>
  <w:p w:rsidR="004C5123" w:rsidRDefault="004C5123"/>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4929293"/>
      <w:docPartObj>
        <w:docPartGallery w:val="Page Numbers (Top of Page)"/>
        <w:docPartUnique/>
      </w:docPartObj>
    </w:sdtPr>
    <w:sdtContent>
      <w:p w:rsidR="004C5123" w:rsidRDefault="00FB3B14" w:rsidP="00A72915">
        <w:pPr>
          <w:pStyle w:val="a4"/>
          <w:jc w:val="center"/>
        </w:pPr>
        <w:r>
          <w:fldChar w:fldCharType="begin"/>
        </w:r>
        <w:r w:rsidR="00A72915">
          <w:instrText>PAGE   \* MERGEFORMAT</w:instrText>
        </w:r>
        <w:r>
          <w:fldChar w:fldCharType="separate"/>
        </w:r>
        <w:r w:rsidR="00260BCA">
          <w:rPr>
            <w:noProof/>
          </w:rPr>
          <w:t>15</w:t>
        </w:r>
        <w:r>
          <w:fldChar w:fldCharType="end"/>
        </w:r>
      </w:p>
    </w:sdtContent>
  </w:sdt>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3103575"/>
      <w:docPartObj>
        <w:docPartGallery w:val="Page Numbers (Top of Page)"/>
        <w:docPartUnique/>
      </w:docPartObj>
    </w:sdtPr>
    <w:sdtContent>
      <w:p w:rsidR="004C5123" w:rsidRPr="0026593E" w:rsidRDefault="00FB3B14" w:rsidP="004C5123">
        <w:r>
          <w:fldChar w:fldCharType="begin"/>
        </w:r>
        <w:r w:rsidR="004C5123">
          <w:instrText>PAGE   \* MERGEFORMAT</w:instrText>
        </w:r>
        <w:r>
          <w:fldChar w:fldCharType="separate"/>
        </w:r>
        <w:r w:rsidR="004C5123" w:rsidRPr="0026593E">
          <w:t>34</w:t>
        </w:r>
        <w:r>
          <w:fldChar w:fldCharType="end"/>
        </w:r>
      </w:p>
    </w:sdtContent>
  </w:sdt>
  <w:p w:rsidR="004C5123" w:rsidRDefault="004C512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E673017"/>
    <w:multiLevelType w:val="hybridMultilevel"/>
    <w:tmpl w:val="2F787470"/>
    <w:lvl w:ilvl="0" w:tplc="791E1A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2A3B42DC"/>
    <w:multiLevelType w:val="multilevel"/>
    <w:tmpl w:val="842606F2"/>
    <w:lvl w:ilvl="0">
      <w:start w:val="1"/>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7">
    <w:nsid w:val="43D219E8"/>
    <w:multiLevelType w:val="multilevel"/>
    <w:tmpl w:val="372631B8"/>
    <w:lvl w:ilvl="0">
      <w:start w:val="1"/>
      <w:numFmt w:val="decimal"/>
      <w:lvlText w:val="%1."/>
      <w:lvlJc w:val="left"/>
      <w:pPr>
        <w:ind w:left="450" w:hanging="450"/>
      </w:pPr>
      <w:rPr>
        <w:rFonts w:hint="default"/>
      </w:rPr>
    </w:lvl>
    <w:lvl w:ilvl="1">
      <w:start w:val="2"/>
      <w:numFmt w:val="decimal"/>
      <w:lvlText w:val="%1.%2."/>
      <w:lvlJc w:val="left"/>
      <w:pPr>
        <w:ind w:left="1980" w:hanging="72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860" w:hanging="108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360" w:hanging="180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2240" w:hanging="2160"/>
      </w:pPr>
      <w:rPr>
        <w:rFonts w:hint="default"/>
      </w:rPr>
    </w:lvl>
  </w:abstractNum>
  <w:abstractNum w:abstractNumId="8">
    <w:nsid w:val="511021D2"/>
    <w:multiLevelType w:val="multilevel"/>
    <w:tmpl w:val="3EB049FE"/>
    <w:lvl w:ilvl="0">
      <w:start w:val="1"/>
      <w:numFmt w:val="decimal"/>
      <w:lvlText w:val="%1."/>
      <w:lvlJc w:val="left"/>
      <w:pPr>
        <w:ind w:left="360" w:hanging="360"/>
      </w:pPr>
      <w:rPr>
        <w:rFonts w:hint="default"/>
      </w:rPr>
    </w:lvl>
    <w:lvl w:ilvl="1">
      <w:start w:val="2"/>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9">
    <w:nsid w:val="73457964"/>
    <w:multiLevelType w:val="hybridMultilevel"/>
    <w:tmpl w:val="4B3E03EE"/>
    <w:lvl w:ilvl="0" w:tplc="80A2525C">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5"/>
  </w:num>
  <w:num w:numId="2">
    <w:abstractNumId w:val="9"/>
  </w:num>
  <w:num w:numId="3">
    <w:abstractNumId w:val="6"/>
  </w:num>
  <w:num w:numId="4">
    <w:abstractNumId w:val="7"/>
  </w:num>
  <w:num w:numId="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815106"/>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0F4FE3"/>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776"/>
    <w:rsid w:val="00242890"/>
    <w:rsid w:val="00245C4F"/>
    <w:rsid w:val="00247EF7"/>
    <w:rsid w:val="00251575"/>
    <w:rsid w:val="00254921"/>
    <w:rsid w:val="00254D96"/>
    <w:rsid w:val="002563D5"/>
    <w:rsid w:val="0026022F"/>
    <w:rsid w:val="00260BCA"/>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0709"/>
    <w:rsid w:val="00282355"/>
    <w:rsid w:val="002827F4"/>
    <w:rsid w:val="002834EC"/>
    <w:rsid w:val="002837C1"/>
    <w:rsid w:val="00292AB0"/>
    <w:rsid w:val="002953D5"/>
    <w:rsid w:val="002954C9"/>
    <w:rsid w:val="002964E5"/>
    <w:rsid w:val="0029780F"/>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571B"/>
    <w:rsid w:val="003C618E"/>
    <w:rsid w:val="003D31CA"/>
    <w:rsid w:val="003D58AF"/>
    <w:rsid w:val="003E2FE4"/>
    <w:rsid w:val="003E78E1"/>
    <w:rsid w:val="003F1567"/>
    <w:rsid w:val="003F25E9"/>
    <w:rsid w:val="003F271D"/>
    <w:rsid w:val="003F4D30"/>
    <w:rsid w:val="003F6E1F"/>
    <w:rsid w:val="003F7552"/>
    <w:rsid w:val="00400423"/>
    <w:rsid w:val="00402FAB"/>
    <w:rsid w:val="00404CD3"/>
    <w:rsid w:val="00405019"/>
    <w:rsid w:val="00405F2E"/>
    <w:rsid w:val="00407DB1"/>
    <w:rsid w:val="00411587"/>
    <w:rsid w:val="004131F8"/>
    <w:rsid w:val="0041649D"/>
    <w:rsid w:val="00417351"/>
    <w:rsid w:val="00420527"/>
    <w:rsid w:val="0042155D"/>
    <w:rsid w:val="004228E7"/>
    <w:rsid w:val="004254E2"/>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123"/>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540"/>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4434"/>
    <w:rsid w:val="007F6DF0"/>
    <w:rsid w:val="007F6F3C"/>
    <w:rsid w:val="008003A7"/>
    <w:rsid w:val="00802567"/>
    <w:rsid w:val="00804320"/>
    <w:rsid w:val="00806DB6"/>
    <w:rsid w:val="00806E8D"/>
    <w:rsid w:val="00807B4B"/>
    <w:rsid w:val="008104DB"/>
    <w:rsid w:val="00811593"/>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B776A"/>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0753"/>
    <w:rsid w:val="008F117C"/>
    <w:rsid w:val="008F310E"/>
    <w:rsid w:val="008F336F"/>
    <w:rsid w:val="008F504E"/>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915"/>
    <w:rsid w:val="00A72B38"/>
    <w:rsid w:val="00A7409D"/>
    <w:rsid w:val="00A74546"/>
    <w:rsid w:val="00A7508E"/>
    <w:rsid w:val="00A75AA5"/>
    <w:rsid w:val="00A82D7A"/>
    <w:rsid w:val="00A82F33"/>
    <w:rsid w:val="00A84D1B"/>
    <w:rsid w:val="00A86341"/>
    <w:rsid w:val="00A863C0"/>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15D9"/>
    <w:rsid w:val="00B1219A"/>
    <w:rsid w:val="00B13C86"/>
    <w:rsid w:val="00B1490E"/>
    <w:rsid w:val="00B14CF9"/>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092F"/>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0CA"/>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495E"/>
    <w:rsid w:val="00CC5310"/>
    <w:rsid w:val="00CC6D13"/>
    <w:rsid w:val="00CC73C4"/>
    <w:rsid w:val="00CC76DA"/>
    <w:rsid w:val="00CD084E"/>
    <w:rsid w:val="00CD0C3C"/>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636A"/>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3BB"/>
    <w:rsid w:val="00DA2A6C"/>
    <w:rsid w:val="00DA32AD"/>
    <w:rsid w:val="00DA62C1"/>
    <w:rsid w:val="00DB25E9"/>
    <w:rsid w:val="00DB4A17"/>
    <w:rsid w:val="00DB51E4"/>
    <w:rsid w:val="00DB52F7"/>
    <w:rsid w:val="00DC23B4"/>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1B4"/>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482F"/>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2A94"/>
    <w:rsid w:val="00EF3C82"/>
    <w:rsid w:val="00EF5239"/>
    <w:rsid w:val="00EF599B"/>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85E9A"/>
    <w:rsid w:val="00F90BEF"/>
    <w:rsid w:val="00F93C9C"/>
    <w:rsid w:val="00F941F7"/>
    <w:rsid w:val="00F95C1F"/>
    <w:rsid w:val="00F97519"/>
    <w:rsid w:val="00F977D4"/>
    <w:rsid w:val="00FA0D8E"/>
    <w:rsid w:val="00FA690F"/>
    <w:rsid w:val="00FA6CE0"/>
    <w:rsid w:val="00FA6EFD"/>
    <w:rsid w:val="00FA72F9"/>
    <w:rsid w:val="00FB080B"/>
    <w:rsid w:val="00FB3B14"/>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5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qFormat="1"/>
    <w:lsdException w:name="heading 9" w:qFormat="1"/>
    <w:lsdException w:name="header" w:uiPriority="99"/>
    <w:lsdException w:name="footer" w:uiPriority="99"/>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FollowedHyperlink" w:uiPriority="99"/>
    <w:lsdException w:name="Strong" w:semiHidden="0" w:uiPriority="22" w:unhideWhenUsed="0" w:qFormat="1"/>
    <w:lsdException w:name="Emphasis" w:semiHidden="0" w:unhideWhenUsed="0" w:qFormat="1"/>
    <w:lsdException w:name="Plain Text" w:uiPriority="99"/>
    <w:lsdException w:name="Normal (Web)" w:uiPriority="34" w:qFormat="1"/>
    <w:lsdException w:name="HTML Preformatted" w:uiPriority="99"/>
    <w:lsdException w:name="No List" w:uiPriority="99"/>
    <w:lsdException w:name="Balloon Text" w:uiPriority="99"/>
    <w:lsdException w:name="Table Grid" w:semiHidden="0" w:uiPriority="99"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uiPriority w:val="9"/>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uiPriority w:val="9"/>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34"/>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34"/>
    <w:qFormat/>
    <w:rsid w:val="00D86AFF"/>
  </w:style>
  <w:style w:type="paragraph" w:customStyle="1" w:styleId="afff">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34"/>
    <w:qFormat/>
    <w:rsid w:val="00D86AFF"/>
    <w:pPr>
      <w:ind w:left="1800"/>
    </w:pPr>
  </w:style>
  <w:style w:type="paragraph" w:customStyle="1" w:styleId="312">
    <w:name w:val="Список 31"/>
    <w:basedOn w:val="aff6"/>
    <w:uiPriority w:val="34"/>
    <w:qFormat/>
    <w:rsid w:val="00D86AFF"/>
    <w:pPr>
      <w:ind w:left="2160"/>
    </w:pPr>
  </w:style>
  <w:style w:type="paragraph" w:customStyle="1" w:styleId="41">
    <w:name w:val="Список 41"/>
    <w:basedOn w:val="aff6"/>
    <w:uiPriority w:val="34"/>
    <w:qFormat/>
    <w:rsid w:val="00D86AFF"/>
    <w:pPr>
      <w:ind w:left="2520"/>
    </w:pPr>
  </w:style>
  <w:style w:type="paragraph" w:customStyle="1" w:styleId="51">
    <w:name w:val="Список 51"/>
    <w:basedOn w:val="aff6"/>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34"/>
    <w:qFormat/>
    <w:rsid w:val="00D86AFF"/>
    <w:pPr>
      <w:ind w:firstLine="0"/>
    </w:pPr>
  </w:style>
  <w:style w:type="paragraph" w:customStyle="1" w:styleId="217">
    <w:name w:val="Продолжение списка 21"/>
    <w:basedOn w:val="1f9"/>
    <w:uiPriority w:val="34"/>
    <w:qFormat/>
    <w:rsid w:val="00D86AFF"/>
    <w:pPr>
      <w:ind w:left="2160"/>
    </w:pPr>
  </w:style>
  <w:style w:type="paragraph" w:customStyle="1" w:styleId="314">
    <w:name w:val="Продолжение списка 31"/>
    <w:basedOn w:val="1f9"/>
    <w:uiPriority w:val="34"/>
    <w:qFormat/>
    <w:rsid w:val="00D86AFF"/>
    <w:pPr>
      <w:ind w:left="2520"/>
    </w:pPr>
  </w:style>
  <w:style w:type="paragraph" w:customStyle="1" w:styleId="411">
    <w:name w:val="Продолжение списка 41"/>
    <w:basedOn w:val="1f9"/>
    <w:uiPriority w:val="34"/>
    <w:qFormat/>
    <w:rsid w:val="00D86AFF"/>
    <w:pPr>
      <w:ind w:left="2880"/>
    </w:pPr>
  </w:style>
  <w:style w:type="paragraph" w:customStyle="1" w:styleId="511">
    <w:name w:val="Продолжение списка 51"/>
    <w:basedOn w:val="1f9"/>
    <w:uiPriority w:val="34"/>
    <w:qFormat/>
    <w:rsid w:val="00D86AFF"/>
    <w:pPr>
      <w:ind w:left="3240"/>
    </w:pPr>
  </w:style>
  <w:style w:type="paragraph" w:customStyle="1" w:styleId="1fa">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34"/>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34"/>
    <w:qFormat/>
    <w:rsid w:val="00D86AFF"/>
    <w:pPr>
      <w:tabs>
        <w:tab w:val="left" w:pos="1026"/>
      </w:tabs>
      <w:ind w:left="-2245"/>
    </w:pPr>
  </w:style>
  <w:style w:type="paragraph" w:customStyle="1" w:styleId="affffb">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5"/>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34"/>
    <w:qFormat/>
    <w:rsid w:val="00D86AFF"/>
    <w:pPr>
      <w:suppressAutoHyphens/>
      <w:jc w:val="both"/>
    </w:pPr>
    <w:rPr>
      <w:sz w:val="24"/>
      <w:szCs w:val="24"/>
      <w:lang w:eastAsia="ar-SA"/>
    </w:rPr>
  </w:style>
  <w:style w:type="paragraph" w:customStyle="1" w:styleId="1ff9">
    <w:name w:val="текст 1"/>
    <w:basedOn w:val="a"/>
    <w:next w:val="a"/>
    <w:uiPriority w:val="34"/>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34"/>
    <w:qFormat/>
    <w:rsid w:val="00D86AFF"/>
    <w:rPr>
      <w:sz w:val="22"/>
    </w:rPr>
  </w:style>
  <w:style w:type="paragraph" w:customStyle="1" w:styleId="afffff2">
    <w:name w:val="Номер таблици"/>
    <w:basedOn w:val="a"/>
    <w:next w:val="a"/>
    <w:uiPriority w:val="34"/>
    <w:qFormat/>
    <w:rsid w:val="00D86AFF"/>
    <w:pPr>
      <w:suppressAutoHyphens/>
      <w:jc w:val="right"/>
    </w:pPr>
    <w:rPr>
      <w:b/>
      <w:sz w:val="20"/>
      <w:szCs w:val="24"/>
      <w:lang w:eastAsia="ar-SA"/>
    </w:rPr>
  </w:style>
  <w:style w:type="paragraph" w:customStyle="1" w:styleId="afffff3">
    <w:name w:val="Приложение"/>
    <w:basedOn w:val="a"/>
    <w:next w:val="a"/>
    <w:uiPriority w:val="34"/>
    <w:qFormat/>
    <w:rsid w:val="00D86AFF"/>
    <w:pPr>
      <w:suppressAutoHyphens/>
      <w:jc w:val="right"/>
    </w:pPr>
    <w:rPr>
      <w:sz w:val="20"/>
      <w:szCs w:val="24"/>
      <w:lang w:eastAsia="ar-SA"/>
    </w:rPr>
  </w:style>
  <w:style w:type="paragraph" w:customStyle="1" w:styleId="afffff4">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34"/>
    <w:qFormat/>
    <w:rsid w:val="00D86AFF"/>
    <w:pPr>
      <w:tabs>
        <w:tab w:val="right" w:leader="dot" w:pos="9637"/>
      </w:tabs>
      <w:ind w:left="2547" w:firstLine="0"/>
    </w:pPr>
  </w:style>
  <w:style w:type="paragraph" w:customStyle="1" w:styleId="afffff6">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99"/>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34"/>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34"/>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uiPriority w:val="34"/>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99"/>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semiHidden/>
    <w:locked/>
    <w:rsid w:val="00E65941"/>
    <w:rPr>
      <w:rFonts w:ascii="Tahoma" w:hAnsi="Tahoma" w:cs="Tahoma"/>
      <w:sz w:val="16"/>
      <w:szCs w:val="16"/>
    </w:rPr>
  </w:style>
  <w:style w:type="character" w:customStyle="1" w:styleId="1fff7">
    <w:name w:val="Текст примечания Знак1"/>
    <w:basedOn w:val="a1"/>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uiPriority w:val="99"/>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uiPriority w:val="34"/>
    <w:qFormat/>
    <w:rsid w:val="00A36827"/>
    <w:pPr>
      <w:widowControl w:val="0"/>
      <w:suppressAutoHyphens/>
      <w:autoSpaceDE w:val="0"/>
    </w:pPr>
    <w:rPr>
      <w:rFonts w:ascii="Arial" w:eastAsia="Arial" w:hAnsi="Arial"/>
    </w:rPr>
  </w:style>
  <w:style w:type="paragraph" w:customStyle="1" w:styleId="ConsPlusNonformat0">
    <w:name w:val="ConsPlusNonformat"/>
    <w:next w:val="a"/>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4">
    <w:name w:val="Знак Знак Знак Знак5"/>
    <w:rsid w:val="00B13C86"/>
    <w:rPr>
      <w:sz w:val="24"/>
      <w:szCs w:val="24"/>
      <w:lang w:val="ru-RU" w:eastAsia="ar-SA" w:bidi="ar-SA"/>
    </w:rPr>
  </w:style>
  <w:style w:type="character" w:customStyle="1" w:styleId="71">
    <w:name w:val="Знак7"/>
    <w:rsid w:val="00B13C86"/>
    <w:rPr>
      <w:sz w:val="24"/>
      <w:szCs w:val="24"/>
      <w:lang w:val="ru-RU" w:eastAsia="ar-SA" w:bidi="ar-SA"/>
    </w:rPr>
  </w:style>
  <w:style w:type="paragraph" w:customStyle="1" w:styleId="2120">
    <w:name w:val="Основной текст 212"/>
    <w:basedOn w:val="a"/>
    <w:rsid w:val="00B13C86"/>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rsid w:val="00B13C86"/>
    <w:pPr>
      <w:suppressAutoHyphens/>
      <w:spacing w:line="360" w:lineRule="auto"/>
      <w:ind w:left="360" w:firstLine="709"/>
      <w:jc w:val="center"/>
    </w:pPr>
    <w:rPr>
      <w:b/>
      <w:bCs/>
      <w:caps/>
      <w:sz w:val="24"/>
      <w:szCs w:val="24"/>
      <w:lang w:eastAsia="ar-SA"/>
    </w:rPr>
  </w:style>
  <w:style w:type="paragraph" w:customStyle="1" w:styleId="250">
    <w:name w:val="Знак25"/>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B13C86"/>
    <w:pPr>
      <w:spacing w:after="160" w:line="240" w:lineRule="exact"/>
    </w:pPr>
    <w:rPr>
      <w:rFonts w:ascii="Verdana" w:hAnsi="Verdana"/>
      <w:sz w:val="20"/>
      <w:szCs w:val="20"/>
      <w:lang w:val="en-US" w:eastAsia="en-US"/>
    </w:rPr>
  </w:style>
  <w:style w:type="character" w:customStyle="1" w:styleId="140">
    <w:name w:val="Знак14"/>
    <w:rsid w:val="00B13C86"/>
    <w:rPr>
      <w:rFonts w:ascii="Arial" w:hAnsi="Arial" w:cs="Arial" w:hint="default"/>
      <w:b/>
      <w:bCs/>
      <w:i/>
      <w:iCs/>
      <w:sz w:val="28"/>
      <w:szCs w:val="28"/>
      <w:lang w:val="ru-RU" w:eastAsia="ar-SA" w:bidi="ar-SA"/>
    </w:rPr>
  </w:style>
  <w:style w:type="character" w:customStyle="1" w:styleId="141">
    <w:name w:val="Знак Знак14"/>
    <w:rsid w:val="00B13C86"/>
    <w:rPr>
      <w:sz w:val="24"/>
      <w:szCs w:val="24"/>
      <w:u w:val="single"/>
      <w:lang w:val="ru-RU" w:eastAsia="ar-SA" w:bidi="ar-SA"/>
    </w:rPr>
  </w:style>
  <w:style w:type="character" w:customStyle="1" w:styleId="2140">
    <w:name w:val="Знак2 Знак Знак14"/>
    <w:rsid w:val="00B13C86"/>
    <w:rPr>
      <w:rFonts w:ascii="Arial" w:hAnsi="Arial" w:cs="Arial" w:hint="default"/>
      <w:b/>
      <w:bCs/>
      <w:i/>
      <w:iCs/>
      <w:sz w:val="28"/>
      <w:szCs w:val="28"/>
      <w:lang w:val="ru-RU" w:eastAsia="ar-SA" w:bidi="ar-SA"/>
    </w:rPr>
  </w:style>
  <w:style w:type="character" w:customStyle="1" w:styleId="340">
    <w:name w:val="Знак3 Знак Знак4"/>
    <w:rsid w:val="00B13C86"/>
    <w:rPr>
      <w:b/>
      <w:bCs w:val="0"/>
      <w:sz w:val="24"/>
      <w:szCs w:val="24"/>
      <w:u w:val="single"/>
      <w:lang w:val="ru-RU" w:eastAsia="ar-SA" w:bidi="ar-SA"/>
    </w:rPr>
  </w:style>
  <w:style w:type="character" w:customStyle="1" w:styleId="251">
    <w:name w:val="Знак2 Знак Знак5"/>
    <w:rsid w:val="00B13C86"/>
    <w:rPr>
      <w:b/>
      <w:bCs/>
      <w:sz w:val="24"/>
      <w:szCs w:val="24"/>
      <w:lang w:val="ru-RU" w:eastAsia="ar-SA" w:bidi="ar-SA"/>
    </w:rPr>
  </w:style>
  <w:style w:type="character" w:customStyle="1" w:styleId="142">
    <w:name w:val="Знак1 Знак Знак4"/>
    <w:rsid w:val="00B13C86"/>
    <w:rPr>
      <w:sz w:val="24"/>
      <w:szCs w:val="24"/>
      <w:lang w:val="ru-RU" w:eastAsia="ar-SA" w:bidi="ar-SA"/>
    </w:rPr>
  </w:style>
  <w:style w:type="paragraph" w:customStyle="1" w:styleId="121">
    <w:name w:val="Обычный12"/>
    <w:rsid w:val="00B13C86"/>
    <w:rPr>
      <w:sz w:val="28"/>
    </w:rPr>
  </w:style>
  <w:style w:type="paragraph" w:customStyle="1" w:styleId="122">
    <w:name w:val="Основной текст12"/>
    <w:basedOn w:val="121"/>
    <w:rsid w:val="00B13C86"/>
    <w:pPr>
      <w:snapToGrid w:val="0"/>
      <w:jc w:val="both"/>
    </w:pPr>
    <w:rPr>
      <w:rFonts w:ascii="a_Timer" w:hAnsi="a_Timer"/>
    </w:rPr>
  </w:style>
  <w:style w:type="paragraph" w:customStyle="1" w:styleId="222">
    <w:name w:val="Цитата22"/>
    <w:basedOn w:val="a"/>
    <w:rsid w:val="00B13C86"/>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rsid w:val="00B13C86"/>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rsid w:val="00B13C86"/>
    <w:pPr>
      <w:suppressAutoHyphens/>
      <w:spacing w:before="280" w:after="280" w:line="360" w:lineRule="auto"/>
      <w:ind w:firstLine="709"/>
      <w:jc w:val="both"/>
    </w:pPr>
    <w:rPr>
      <w:szCs w:val="24"/>
      <w:lang w:eastAsia="ar-SA"/>
    </w:rPr>
  </w:style>
  <w:style w:type="character" w:customStyle="1" w:styleId="61">
    <w:name w:val="Знак6"/>
    <w:rsid w:val="00B13C86"/>
    <w:rPr>
      <w:rFonts w:ascii="Arial" w:hAnsi="Arial" w:cs="Arial"/>
      <w:b/>
      <w:bCs/>
      <w:i/>
      <w:iCs/>
      <w:sz w:val="28"/>
      <w:szCs w:val="28"/>
      <w:lang w:val="ru-RU" w:eastAsia="ar-SA" w:bidi="ar-SA"/>
    </w:rPr>
  </w:style>
  <w:style w:type="character" w:customStyle="1" w:styleId="130">
    <w:name w:val="Знак13"/>
    <w:rsid w:val="00B13C86"/>
    <w:rPr>
      <w:rFonts w:ascii="Arial" w:hAnsi="Arial" w:cs="Arial"/>
      <w:b/>
      <w:bCs/>
      <w:i/>
      <w:iCs/>
      <w:sz w:val="28"/>
      <w:szCs w:val="28"/>
      <w:lang w:val="ru-RU" w:eastAsia="ar-SA" w:bidi="ar-SA"/>
    </w:rPr>
  </w:style>
  <w:style w:type="character" w:customStyle="1" w:styleId="131">
    <w:name w:val="Знак Знак13"/>
    <w:rsid w:val="00B13C86"/>
    <w:rPr>
      <w:sz w:val="24"/>
      <w:szCs w:val="24"/>
      <w:u w:val="single"/>
      <w:lang w:val="ru-RU" w:eastAsia="ar-SA" w:bidi="ar-SA"/>
    </w:rPr>
  </w:style>
  <w:style w:type="character" w:customStyle="1" w:styleId="2130">
    <w:name w:val="Знак2 Знак Знак13"/>
    <w:rsid w:val="00B13C86"/>
    <w:rPr>
      <w:rFonts w:ascii="Arial" w:hAnsi="Arial" w:cs="Arial"/>
      <w:b/>
      <w:bCs/>
      <w:i/>
      <w:iCs/>
      <w:sz w:val="28"/>
      <w:szCs w:val="28"/>
      <w:lang w:val="ru-RU" w:eastAsia="ar-SA" w:bidi="ar-SA"/>
    </w:rPr>
  </w:style>
  <w:style w:type="character" w:customStyle="1" w:styleId="46">
    <w:name w:val="Знак Знак Знак Знак4"/>
    <w:rsid w:val="00B13C86"/>
    <w:rPr>
      <w:sz w:val="24"/>
      <w:szCs w:val="24"/>
      <w:lang w:val="ru-RU" w:eastAsia="ar-SA" w:bidi="ar-SA"/>
    </w:rPr>
  </w:style>
  <w:style w:type="character" w:customStyle="1" w:styleId="330">
    <w:name w:val="Знак3 Знак Знак3"/>
    <w:rsid w:val="00B13C86"/>
    <w:rPr>
      <w:b/>
      <w:sz w:val="24"/>
      <w:szCs w:val="24"/>
      <w:u w:val="single"/>
      <w:lang w:val="ru-RU" w:eastAsia="ar-SA" w:bidi="ar-SA"/>
    </w:rPr>
  </w:style>
  <w:style w:type="character" w:customStyle="1" w:styleId="240">
    <w:name w:val="Знак2 Знак Знак4"/>
    <w:rsid w:val="00B13C86"/>
    <w:rPr>
      <w:b/>
      <w:bCs/>
      <w:sz w:val="24"/>
      <w:szCs w:val="24"/>
      <w:lang w:val="ru-RU" w:eastAsia="ar-SA" w:bidi="ar-SA"/>
    </w:rPr>
  </w:style>
  <w:style w:type="character" w:customStyle="1" w:styleId="132">
    <w:name w:val="Знак1 Знак Знак3"/>
    <w:rsid w:val="00B13C86"/>
    <w:rPr>
      <w:sz w:val="24"/>
      <w:szCs w:val="24"/>
      <w:lang w:val="ru-RU" w:eastAsia="ar-SA" w:bidi="ar-SA"/>
    </w:rPr>
  </w:style>
  <w:style w:type="paragraph" w:customStyle="1" w:styleId="241">
    <w:name w:val="Знак24"/>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B13C86"/>
    <w:pPr>
      <w:spacing w:after="160" w:line="240" w:lineRule="exact"/>
    </w:pPr>
    <w:rPr>
      <w:rFonts w:ascii="Verdana" w:hAnsi="Verdana"/>
      <w:sz w:val="20"/>
      <w:szCs w:val="20"/>
      <w:lang w:val="en-US" w:eastAsia="en-US"/>
    </w:rPr>
  </w:style>
  <w:style w:type="character" w:customStyle="1" w:styleId="submenu-table">
    <w:name w:val="submenu-table"/>
    <w:basedOn w:val="a1"/>
    <w:rsid w:val="00B13C86"/>
  </w:style>
  <w:style w:type="paragraph" w:customStyle="1" w:styleId="21e">
    <w:name w:val="Название объекта21"/>
    <w:basedOn w:val="a"/>
    <w:rsid w:val="00B13C86"/>
    <w:pPr>
      <w:suppressAutoHyphens/>
      <w:spacing w:line="360" w:lineRule="auto"/>
      <w:ind w:left="1080" w:firstLine="709"/>
      <w:jc w:val="both"/>
    </w:pPr>
    <w:rPr>
      <w:rFonts w:ascii="Arial" w:hAnsi="Arial" w:cs="Arial"/>
      <w:spacing w:val="-5"/>
      <w:sz w:val="20"/>
      <w:szCs w:val="20"/>
      <w:lang w:eastAsia="ar-SA"/>
    </w:rPr>
  </w:style>
  <w:style w:type="character" w:customStyle="1" w:styleId="3e">
    <w:name w:val="Знак Знак Знак Знак3"/>
    <w:rsid w:val="00B13C86"/>
    <w:rPr>
      <w:sz w:val="24"/>
      <w:szCs w:val="24"/>
      <w:lang w:val="ru-RU" w:eastAsia="ar-SA" w:bidi="ar-SA"/>
    </w:rPr>
  </w:style>
  <w:style w:type="character" w:customStyle="1" w:styleId="55">
    <w:name w:val="Знак5"/>
    <w:rsid w:val="00B13C86"/>
    <w:rPr>
      <w:sz w:val="24"/>
      <w:szCs w:val="24"/>
      <w:lang w:val="ru-RU" w:eastAsia="ar-SA" w:bidi="ar-SA"/>
    </w:rPr>
  </w:style>
  <w:style w:type="paragraph" w:customStyle="1" w:styleId="2110">
    <w:name w:val="Основной текст 211"/>
    <w:basedOn w:val="a"/>
    <w:rsid w:val="00B13C86"/>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B13C86"/>
    <w:pPr>
      <w:suppressAutoHyphens/>
      <w:spacing w:line="360" w:lineRule="auto"/>
      <w:ind w:left="360" w:firstLine="709"/>
      <w:jc w:val="center"/>
    </w:pPr>
    <w:rPr>
      <w:b/>
      <w:bCs/>
      <w:caps/>
      <w:sz w:val="24"/>
      <w:szCs w:val="24"/>
      <w:lang w:eastAsia="ar-SA"/>
    </w:rPr>
  </w:style>
  <w:style w:type="paragraph" w:customStyle="1" w:styleId="232">
    <w:name w:val="Знак23"/>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B13C86"/>
    <w:pPr>
      <w:spacing w:after="160" w:line="240" w:lineRule="exact"/>
    </w:pPr>
    <w:rPr>
      <w:rFonts w:ascii="Verdana" w:hAnsi="Verdana"/>
      <w:sz w:val="20"/>
      <w:szCs w:val="20"/>
      <w:lang w:val="en-US" w:eastAsia="en-US"/>
    </w:rPr>
  </w:style>
  <w:style w:type="character" w:customStyle="1" w:styleId="123">
    <w:name w:val="Знак12"/>
    <w:rsid w:val="00B13C86"/>
    <w:rPr>
      <w:rFonts w:ascii="Arial" w:hAnsi="Arial" w:cs="Arial" w:hint="default"/>
      <w:b/>
      <w:bCs/>
      <w:i/>
      <w:iCs/>
      <w:sz w:val="28"/>
      <w:szCs w:val="28"/>
      <w:lang w:val="ru-RU" w:eastAsia="ar-SA" w:bidi="ar-SA"/>
    </w:rPr>
  </w:style>
  <w:style w:type="character" w:customStyle="1" w:styleId="124">
    <w:name w:val="Знак Знак12"/>
    <w:rsid w:val="00B13C86"/>
    <w:rPr>
      <w:sz w:val="24"/>
      <w:szCs w:val="24"/>
      <w:u w:val="single"/>
      <w:lang w:val="ru-RU" w:eastAsia="ar-SA" w:bidi="ar-SA"/>
    </w:rPr>
  </w:style>
  <w:style w:type="character" w:customStyle="1" w:styleId="2122">
    <w:name w:val="Знак2 Знак Знак12"/>
    <w:rsid w:val="00B13C86"/>
    <w:rPr>
      <w:rFonts w:ascii="Arial" w:hAnsi="Arial" w:cs="Arial" w:hint="default"/>
      <w:b/>
      <w:bCs/>
      <w:i/>
      <w:iCs/>
      <w:sz w:val="28"/>
      <w:szCs w:val="28"/>
      <w:lang w:val="ru-RU" w:eastAsia="ar-SA" w:bidi="ar-SA"/>
    </w:rPr>
  </w:style>
  <w:style w:type="character" w:customStyle="1" w:styleId="320">
    <w:name w:val="Знак3 Знак Знак2"/>
    <w:rsid w:val="00B13C86"/>
    <w:rPr>
      <w:b/>
      <w:bCs w:val="0"/>
      <w:sz w:val="24"/>
      <w:szCs w:val="24"/>
      <w:u w:val="single"/>
      <w:lang w:val="ru-RU" w:eastAsia="ar-SA" w:bidi="ar-SA"/>
    </w:rPr>
  </w:style>
  <w:style w:type="character" w:customStyle="1" w:styleId="233">
    <w:name w:val="Знак2 Знак Знак3"/>
    <w:rsid w:val="00B13C86"/>
    <w:rPr>
      <w:b/>
      <w:bCs/>
      <w:sz w:val="24"/>
      <w:szCs w:val="24"/>
      <w:lang w:val="ru-RU" w:eastAsia="ar-SA" w:bidi="ar-SA"/>
    </w:rPr>
  </w:style>
  <w:style w:type="character" w:customStyle="1" w:styleId="125">
    <w:name w:val="Знак1 Знак Знак2"/>
    <w:rsid w:val="00B13C86"/>
    <w:rPr>
      <w:sz w:val="24"/>
      <w:szCs w:val="24"/>
      <w:lang w:val="ru-RU" w:eastAsia="ar-SA" w:bidi="ar-SA"/>
    </w:rPr>
  </w:style>
  <w:style w:type="paragraph" w:customStyle="1" w:styleId="111">
    <w:name w:val="Обычный11"/>
    <w:rsid w:val="00B13C86"/>
    <w:rPr>
      <w:sz w:val="28"/>
    </w:rPr>
  </w:style>
  <w:style w:type="paragraph" w:customStyle="1" w:styleId="112">
    <w:name w:val="Основной текст11"/>
    <w:basedOn w:val="111"/>
    <w:rsid w:val="00B13C86"/>
    <w:pPr>
      <w:snapToGrid w:val="0"/>
      <w:jc w:val="both"/>
    </w:pPr>
    <w:rPr>
      <w:rFonts w:ascii="a_Timer" w:hAnsi="a_Timer"/>
    </w:rPr>
  </w:style>
  <w:style w:type="paragraph" w:customStyle="1" w:styleId="21f">
    <w:name w:val="Цитата21"/>
    <w:basedOn w:val="a"/>
    <w:rsid w:val="00B13C86"/>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rsid w:val="00B13C86"/>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rsid w:val="00B13C86"/>
    <w:pPr>
      <w:suppressAutoHyphens/>
      <w:spacing w:before="280" w:after="280" w:line="360" w:lineRule="auto"/>
      <w:ind w:firstLine="709"/>
      <w:jc w:val="both"/>
    </w:pPr>
    <w:rPr>
      <w:szCs w:val="24"/>
      <w:lang w:eastAsia="ar-SA"/>
    </w:rPr>
  </w:style>
  <w:style w:type="character" w:customStyle="1" w:styleId="47">
    <w:name w:val="Знак4"/>
    <w:rsid w:val="00B13C86"/>
    <w:rPr>
      <w:rFonts w:ascii="Arial" w:hAnsi="Arial" w:cs="Arial"/>
      <w:b/>
      <w:bCs/>
      <w:i/>
      <w:iCs/>
      <w:sz w:val="28"/>
      <w:szCs w:val="28"/>
      <w:lang w:val="ru-RU" w:eastAsia="ar-SA" w:bidi="ar-SA"/>
    </w:rPr>
  </w:style>
  <w:style w:type="character" w:customStyle="1" w:styleId="113">
    <w:name w:val="Знак11"/>
    <w:rsid w:val="00B13C86"/>
    <w:rPr>
      <w:rFonts w:ascii="Arial" w:hAnsi="Arial" w:cs="Arial"/>
      <w:b/>
      <w:bCs/>
      <w:i/>
      <w:iCs/>
      <w:sz w:val="28"/>
      <w:szCs w:val="28"/>
      <w:lang w:val="ru-RU" w:eastAsia="ar-SA" w:bidi="ar-SA"/>
    </w:rPr>
  </w:style>
  <w:style w:type="character" w:customStyle="1" w:styleId="114">
    <w:name w:val="Знак Знак11"/>
    <w:rsid w:val="00B13C86"/>
    <w:rPr>
      <w:sz w:val="24"/>
      <w:szCs w:val="24"/>
      <w:u w:val="single"/>
      <w:lang w:val="ru-RU" w:eastAsia="ar-SA" w:bidi="ar-SA"/>
    </w:rPr>
  </w:style>
  <w:style w:type="character" w:customStyle="1" w:styleId="2112">
    <w:name w:val="Знак2 Знак Знак11"/>
    <w:rsid w:val="00B13C86"/>
    <w:rPr>
      <w:rFonts w:ascii="Arial" w:hAnsi="Arial" w:cs="Arial"/>
      <w:b/>
      <w:bCs/>
      <w:i/>
      <w:iCs/>
      <w:sz w:val="28"/>
      <w:szCs w:val="28"/>
      <w:lang w:val="ru-RU" w:eastAsia="ar-SA" w:bidi="ar-SA"/>
    </w:rPr>
  </w:style>
  <w:style w:type="character" w:customStyle="1" w:styleId="2fa">
    <w:name w:val="Знак Знак Знак Знак2"/>
    <w:rsid w:val="00B13C86"/>
    <w:rPr>
      <w:sz w:val="24"/>
      <w:szCs w:val="24"/>
      <w:lang w:val="ru-RU" w:eastAsia="ar-SA" w:bidi="ar-SA"/>
    </w:rPr>
  </w:style>
  <w:style w:type="character" w:customStyle="1" w:styleId="317">
    <w:name w:val="Знак3 Знак Знак1"/>
    <w:rsid w:val="00B13C86"/>
    <w:rPr>
      <w:b/>
      <w:sz w:val="24"/>
      <w:szCs w:val="24"/>
      <w:u w:val="single"/>
      <w:lang w:val="ru-RU" w:eastAsia="ar-SA" w:bidi="ar-SA"/>
    </w:rPr>
  </w:style>
  <w:style w:type="character" w:customStyle="1" w:styleId="225">
    <w:name w:val="Знак2 Знак Знак2"/>
    <w:rsid w:val="00B13C86"/>
    <w:rPr>
      <w:b/>
      <w:bCs/>
      <w:sz w:val="24"/>
      <w:szCs w:val="24"/>
      <w:lang w:val="ru-RU" w:eastAsia="ar-SA" w:bidi="ar-SA"/>
    </w:rPr>
  </w:style>
  <w:style w:type="character" w:customStyle="1" w:styleId="115">
    <w:name w:val="Знак1 Знак Знак1"/>
    <w:rsid w:val="00B13C86"/>
    <w:rPr>
      <w:sz w:val="24"/>
      <w:szCs w:val="24"/>
      <w:lang w:val="ru-RU" w:eastAsia="ar-SA" w:bidi="ar-SA"/>
    </w:rPr>
  </w:style>
  <w:style w:type="paragraph" w:customStyle="1" w:styleId="226">
    <w:name w:val="Знак22"/>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B13C86"/>
    <w:pPr>
      <w:spacing w:after="160" w:line="240" w:lineRule="exact"/>
    </w:pPr>
    <w:rPr>
      <w:rFonts w:ascii="Verdana" w:hAnsi="Verdana"/>
      <w:sz w:val="20"/>
      <w:szCs w:val="20"/>
      <w:lang w:val="en-US" w:eastAsia="en-US"/>
    </w:rPr>
  </w:style>
  <w:style w:type="paragraph" w:customStyle="1" w:styleId="3f">
    <w:name w:val="Знак3"/>
    <w:basedOn w:val="a"/>
    <w:rsid w:val="00B13C86"/>
    <w:rPr>
      <w:rFonts w:ascii="Verdana" w:hAnsi="Verdana" w:cs="Verdana"/>
      <w:sz w:val="20"/>
      <w:szCs w:val="20"/>
      <w:lang w:val="en-US" w:eastAsia="en-US"/>
    </w:rPr>
  </w:style>
  <w:style w:type="character" w:customStyle="1" w:styleId="searchtext">
    <w:name w:val="searchtext"/>
    <w:rsid w:val="00B13C86"/>
  </w:style>
  <w:style w:type="table" w:customStyle="1" w:styleId="116">
    <w:name w:val="Сетка таблицы11"/>
    <w:basedOn w:val="a2"/>
    <w:next w:val="ab"/>
    <w:rsid w:val="00B13C86"/>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0">
    <w:name w:val="Сетка таблицы3"/>
    <w:basedOn w:val="a2"/>
    <w:next w:val="ab"/>
    <w:rsid w:val="00B13C8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a">
    <w:name w:val="Название Знак1"/>
    <w:rsid w:val="00B13C86"/>
    <w:rPr>
      <w:rFonts w:ascii="Cambria" w:eastAsia="Times New Roman" w:hAnsi="Cambria" w:cs="Times New Roman"/>
      <w:color w:val="17365D"/>
      <w:spacing w:val="5"/>
      <w:kern w:val="28"/>
      <w:sz w:val="52"/>
      <w:szCs w:val="52"/>
    </w:rPr>
  </w:style>
  <w:style w:type="character" w:customStyle="1" w:styleId="1fffb">
    <w:name w:val="Подзаголовок Знак1"/>
    <w:rsid w:val="00B13C86"/>
    <w:rPr>
      <w:rFonts w:ascii="Cambria" w:eastAsia="Times New Roman" w:hAnsi="Cambria" w:cs="Times New Roman"/>
      <w:i/>
      <w:iCs/>
      <w:color w:val="4F81BD"/>
      <w:spacing w:val="15"/>
      <w:sz w:val="24"/>
      <w:szCs w:val="24"/>
    </w:rPr>
  </w:style>
  <w:style w:type="character" w:customStyle="1" w:styleId="1fffc">
    <w:name w:val="Нижний колонтитул Знак1"/>
    <w:uiPriority w:val="99"/>
    <w:semiHidden/>
    <w:rsid w:val="00B13C86"/>
    <w:rPr>
      <w:sz w:val="28"/>
      <w:szCs w:val="28"/>
    </w:rPr>
  </w:style>
  <w:style w:type="character" w:customStyle="1" w:styleId="1fffd">
    <w:name w:val="Основной текст с отступом Знак1"/>
    <w:semiHidden/>
    <w:rsid w:val="00B13C86"/>
    <w:rPr>
      <w:sz w:val="28"/>
      <w:szCs w:val="28"/>
    </w:rPr>
  </w:style>
  <w:style w:type="character" w:customStyle="1" w:styleId="710">
    <w:name w:val="Заголовок 7 Знак1"/>
    <w:semiHidden/>
    <w:rsid w:val="00B13C86"/>
    <w:rPr>
      <w:rFonts w:ascii="Cambria" w:eastAsia="Times New Roman" w:hAnsi="Cambria" w:cs="Times New Roman"/>
      <w:i/>
      <w:iCs/>
      <w:color w:val="404040"/>
      <w:sz w:val="28"/>
      <w:szCs w:val="28"/>
    </w:rPr>
  </w:style>
  <w:style w:type="character" w:customStyle="1" w:styleId="81">
    <w:name w:val="Заголовок 8 Знак1"/>
    <w:semiHidden/>
    <w:rsid w:val="00B13C86"/>
    <w:rPr>
      <w:rFonts w:ascii="Cambria" w:eastAsia="Times New Roman" w:hAnsi="Cambria" w:cs="Times New Roman"/>
      <w:color w:val="404040"/>
    </w:rPr>
  </w:style>
  <w:style w:type="character" w:customStyle="1" w:styleId="91">
    <w:name w:val="Заголовок 9 Знак1"/>
    <w:semiHidden/>
    <w:rsid w:val="00B13C86"/>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B13C86"/>
    <w:rPr>
      <w:sz w:val="28"/>
      <w:szCs w:val="28"/>
    </w:rPr>
  </w:style>
  <w:style w:type="character" w:customStyle="1" w:styleId="318">
    <w:name w:val="Основной текст с отступом 3 Знак1"/>
    <w:semiHidden/>
    <w:rsid w:val="00B13C86"/>
    <w:rPr>
      <w:sz w:val="16"/>
      <w:szCs w:val="16"/>
    </w:rPr>
  </w:style>
  <w:style w:type="character" w:customStyle="1" w:styleId="1fffe">
    <w:name w:val="Электронная подпись Знак1"/>
    <w:semiHidden/>
    <w:rsid w:val="00B13C86"/>
    <w:rPr>
      <w:sz w:val="28"/>
      <w:szCs w:val="28"/>
    </w:rPr>
  </w:style>
  <w:style w:type="character" w:customStyle="1" w:styleId="1ffff">
    <w:name w:val="Текст Знак1"/>
    <w:uiPriority w:val="99"/>
    <w:semiHidden/>
    <w:rsid w:val="00B13C86"/>
    <w:rPr>
      <w:rFonts w:ascii="Consolas" w:hAnsi="Consolas" w:cs="Consolas"/>
      <w:sz w:val="21"/>
      <w:szCs w:val="21"/>
    </w:rPr>
  </w:style>
  <w:style w:type="character" w:customStyle="1" w:styleId="319">
    <w:name w:val="Основной текст 3 Знак1"/>
    <w:uiPriority w:val="99"/>
    <w:semiHidden/>
    <w:rsid w:val="00B13C86"/>
    <w:rPr>
      <w:sz w:val="16"/>
      <w:szCs w:val="16"/>
    </w:rPr>
  </w:style>
  <w:style w:type="character" w:customStyle="1" w:styleId="1ffff0">
    <w:name w:val="Текст сноски Знак1"/>
    <w:basedOn w:val="a1"/>
    <w:semiHidden/>
    <w:rsid w:val="00B13C86"/>
  </w:style>
  <w:style w:type="table" w:customStyle="1" w:styleId="1110">
    <w:name w:val="Сетка таблицы111"/>
    <w:basedOn w:val="a2"/>
    <w:uiPriority w:val="59"/>
    <w:rsid w:val="00B13C86"/>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extended-textshort">
    <w:name w:val="extended-text__short"/>
    <w:basedOn w:val="a1"/>
    <w:rsid w:val="00B13C86"/>
  </w:style>
  <w:style w:type="table" w:customStyle="1" w:styleId="48">
    <w:name w:val="Сетка таблицы4"/>
    <w:basedOn w:val="a2"/>
    <w:next w:val="ab"/>
    <w:uiPriority w:val="39"/>
    <w:rsid w:val="00CD0C3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2"/>
    <w:next w:val="ab"/>
    <w:uiPriority w:val="59"/>
    <w:rsid w:val="00A863C0"/>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2">
    <w:name w:val="Сетка таблицы6"/>
    <w:basedOn w:val="a2"/>
    <w:next w:val="ab"/>
    <w:uiPriority w:val="59"/>
    <w:rsid w:val="00A863C0"/>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49">
    <w:name w:val="Нет списка4"/>
    <w:next w:val="a3"/>
    <w:uiPriority w:val="99"/>
    <w:semiHidden/>
    <w:unhideWhenUsed/>
    <w:rsid w:val="00242776"/>
  </w:style>
  <w:style w:type="table" w:customStyle="1" w:styleId="413">
    <w:name w:val="Сетка таблицы41"/>
    <w:basedOn w:val="a2"/>
    <w:next w:val="ab"/>
    <w:uiPriority w:val="59"/>
    <w:rsid w:val="002427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8538759">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389302300">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8668133">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48850283">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vraion.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4774C1876260579AF569B58F43D17F20AC54751B4D2ACD2148CA17B4CD8382840EB146DEA6757F3368C44EBEqFnA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774C1876260579AF569AB8255BD282FA95F2F17452CCE73109E11E392D384D14EF1408BE532703Aq6n9F"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2FDAC-349A-446F-A3F6-3C4CD6ECD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2969</Words>
  <Characters>16924</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19854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2019-04-08T04:17:00Z</cp:lastPrinted>
  <dcterms:created xsi:type="dcterms:W3CDTF">2019-06-19T04:47:00Z</dcterms:created>
  <dcterms:modified xsi:type="dcterms:W3CDTF">2019-06-19T04:47:00Z</dcterms:modified>
</cp:coreProperties>
</file>